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0623" w:rsidRPr="00CA5799" w:rsidRDefault="000D0623" w:rsidP="000D0623">
      <w:pPr>
        <w:pStyle w:val="2"/>
        <w:tabs>
          <w:tab w:val="clear" w:pos="567"/>
          <w:tab w:val="left" w:pos="0"/>
        </w:tabs>
        <w:ind w:left="0" w:firstLine="0"/>
        <w:rPr>
          <w:i/>
          <w:color w:val="5B9BD5"/>
          <w:szCs w:val="24"/>
          <w:lang w:val="el-GR"/>
        </w:rPr>
      </w:pPr>
      <w:bookmarkStart w:id="0" w:name="_Toc69474020"/>
      <w:r>
        <w:rPr>
          <w:szCs w:val="24"/>
          <w:lang w:val="el-GR"/>
        </w:rPr>
        <w:t xml:space="preserve">Β) </w:t>
      </w:r>
      <w:r w:rsidRPr="00CA5799">
        <w:rPr>
          <w:szCs w:val="24"/>
          <w:lang w:val="el-GR"/>
        </w:rPr>
        <w:t>ΦΥΛΛΟ ΣΥΜΜΟΡΦΩΣΗΣ</w:t>
      </w:r>
      <w:bookmarkEnd w:id="0"/>
    </w:p>
    <w:p w:rsidR="000D0623" w:rsidRDefault="000D0623" w:rsidP="000D0623">
      <w:pPr>
        <w:jc w:val="center"/>
        <w:rPr>
          <w:rFonts w:ascii="Arial" w:eastAsia="Verdana-Bold" w:hAnsi="Arial" w:cs="Arial"/>
          <w:b/>
          <w:bCs/>
          <w:sz w:val="24"/>
        </w:rPr>
      </w:pPr>
    </w:p>
    <w:p w:rsidR="000D0623" w:rsidRDefault="000D0623" w:rsidP="000D0623">
      <w:pPr>
        <w:jc w:val="center"/>
        <w:rPr>
          <w:rFonts w:ascii="Arial" w:hAnsi="Arial" w:cs="Arial"/>
          <w:b/>
          <w:bCs/>
          <w:spacing w:val="60"/>
          <w:sz w:val="24"/>
        </w:rPr>
      </w:pPr>
      <w:r w:rsidRPr="00932942">
        <w:rPr>
          <w:rFonts w:ascii="Arial" w:hAnsi="Arial" w:cs="Arial"/>
          <w:b/>
          <w:bCs/>
          <w:spacing w:val="60"/>
          <w:sz w:val="24"/>
        </w:rPr>
        <w:t>ΕΓΧΡΩΜΟΣ ΤΡΙΔΙΑΣΤΑΤΟΣ ΔΙΑΘΩΡΑΚΙΚΟΣ ΚΑΙ ΔΙΟΙΣΟΦΑΓΕΙΟΣ ΗΧΩΚΑΡΔΙΟΓΡΑΦΟΣ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78"/>
        <w:gridCol w:w="1134"/>
        <w:gridCol w:w="1418"/>
        <w:gridCol w:w="1524"/>
      </w:tblGrid>
      <w:tr w:rsidR="000D0623" w:rsidRPr="00E95CE3" w:rsidTr="000C263E">
        <w:tc>
          <w:tcPr>
            <w:tcW w:w="5778" w:type="dxa"/>
            <w:vAlign w:val="center"/>
          </w:tcPr>
          <w:p w:rsidR="000D0623" w:rsidRPr="00E95CE3" w:rsidRDefault="000D0623" w:rsidP="000C263E">
            <w:pPr>
              <w:jc w:val="center"/>
              <w:rPr>
                <w:rFonts w:ascii="Arial" w:eastAsia="SimSun" w:hAnsi="Arial" w:cs="Arial"/>
                <w:sz w:val="18"/>
                <w:szCs w:val="18"/>
              </w:rPr>
            </w:pPr>
            <w:r w:rsidRPr="00E95CE3">
              <w:rPr>
                <w:rFonts w:ascii="Arial" w:hAnsi="Arial" w:cs="Arial"/>
                <w:b/>
                <w:sz w:val="18"/>
                <w:szCs w:val="18"/>
                <w:u w:val="single"/>
              </w:rPr>
              <w:t>ΠΕΡΙΓΡΑΦΗ ΠΡΟΔΙΑΓΡΑΦΗΣ</w:t>
            </w:r>
          </w:p>
        </w:tc>
        <w:tc>
          <w:tcPr>
            <w:tcW w:w="1134" w:type="dxa"/>
            <w:vAlign w:val="center"/>
          </w:tcPr>
          <w:p w:rsidR="000D0623" w:rsidRPr="00E95CE3" w:rsidRDefault="000D0623" w:rsidP="000C263E">
            <w:pPr>
              <w:jc w:val="center"/>
              <w:rPr>
                <w:rFonts w:ascii="Arial" w:hAnsi="Arial" w:cs="Arial"/>
                <w:b/>
                <w:sz w:val="18"/>
                <w:szCs w:val="18"/>
                <w:u w:val="single"/>
              </w:rPr>
            </w:pPr>
            <w:r w:rsidRPr="00E95CE3">
              <w:rPr>
                <w:rFonts w:ascii="Arial" w:hAnsi="Arial" w:cs="Arial"/>
                <w:b/>
                <w:sz w:val="18"/>
                <w:szCs w:val="18"/>
                <w:u w:val="single"/>
              </w:rPr>
              <w:t>ΑΠΑΙΤΗΣΗ</w:t>
            </w:r>
          </w:p>
        </w:tc>
        <w:tc>
          <w:tcPr>
            <w:tcW w:w="1418" w:type="dxa"/>
            <w:vAlign w:val="center"/>
          </w:tcPr>
          <w:p w:rsidR="000D0623" w:rsidRPr="00E95CE3" w:rsidRDefault="000D0623" w:rsidP="000C263E">
            <w:pPr>
              <w:jc w:val="center"/>
              <w:rPr>
                <w:rFonts w:ascii="Arial" w:hAnsi="Arial" w:cs="Arial"/>
                <w:b/>
                <w:sz w:val="18"/>
                <w:szCs w:val="18"/>
                <w:u w:val="single"/>
              </w:rPr>
            </w:pPr>
            <w:r w:rsidRPr="00E95CE3">
              <w:rPr>
                <w:rFonts w:ascii="Arial" w:hAnsi="Arial" w:cs="Arial"/>
                <w:b/>
                <w:sz w:val="18"/>
                <w:szCs w:val="18"/>
                <w:u w:val="single"/>
              </w:rPr>
              <w:t>ΑΠΑΝΤΗΣΗ ΥΠΟΨΗΦΙΟΥ</w:t>
            </w:r>
          </w:p>
        </w:tc>
        <w:tc>
          <w:tcPr>
            <w:tcW w:w="1524" w:type="dxa"/>
            <w:vAlign w:val="center"/>
          </w:tcPr>
          <w:p w:rsidR="000D0623" w:rsidRPr="00E95CE3" w:rsidRDefault="000D0623" w:rsidP="000C263E">
            <w:pPr>
              <w:jc w:val="center"/>
              <w:rPr>
                <w:rFonts w:ascii="Arial" w:hAnsi="Arial" w:cs="Arial"/>
                <w:b/>
                <w:sz w:val="18"/>
                <w:szCs w:val="18"/>
                <w:u w:val="single"/>
              </w:rPr>
            </w:pPr>
            <w:r w:rsidRPr="00E95CE3">
              <w:rPr>
                <w:rFonts w:ascii="Arial" w:hAnsi="Arial" w:cs="Arial"/>
                <w:b/>
                <w:sz w:val="18"/>
                <w:szCs w:val="18"/>
                <w:u w:val="single"/>
              </w:rPr>
              <w:t>ΠΑΡΑΠΟΜΠΗ ΤΕΚΜΗΡΙΩΣΗΣ</w:t>
            </w:r>
          </w:p>
        </w:tc>
      </w:tr>
      <w:tr w:rsidR="000D0623" w:rsidRPr="00E95CE3" w:rsidTr="000C263E">
        <w:tc>
          <w:tcPr>
            <w:tcW w:w="9854" w:type="dxa"/>
            <w:gridSpan w:val="4"/>
            <w:vAlign w:val="center"/>
          </w:tcPr>
          <w:p w:rsidR="000D0623" w:rsidRPr="00E95CE3" w:rsidRDefault="000D0623" w:rsidP="000C263E">
            <w:pPr>
              <w:jc w:val="center"/>
              <w:rPr>
                <w:rFonts w:ascii="Arial" w:hAnsi="Arial" w:cs="Arial"/>
                <w:b/>
                <w:sz w:val="18"/>
                <w:szCs w:val="18"/>
                <w:u w:val="single"/>
              </w:rPr>
            </w:pPr>
            <w:r w:rsidRPr="00C42B24">
              <w:rPr>
                <w:rFonts w:ascii="Arial" w:hAnsi="Arial" w:cs="Arial"/>
                <w:b/>
                <w:bCs/>
                <w:sz w:val="24"/>
              </w:rPr>
              <w:t>Α΄ ΓΕΝΙΚΑ</w:t>
            </w:r>
          </w:p>
        </w:tc>
      </w:tr>
      <w:tr w:rsidR="000D0623" w:rsidRPr="00E95CE3" w:rsidTr="000C263E">
        <w:tc>
          <w:tcPr>
            <w:tcW w:w="5778" w:type="dxa"/>
            <w:vAlign w:val="center"/>
          </w:tcPr>
          <w:p w:rsidR="000D0623" w:rsidRPr="00932942" w:rsidRDefault="000D0623" w:rsidP="000C263E">
            <w:pPr>
              <w:spacing w:line="360" w:lineRule="auto"/>
              <w:rPr>
                <w:rFonts w:ascii="Arial" w:hAnsi="Arial" w:cs="Arial"/>
                <w:bCs/>
                <w:sz w:val="24"/>
              </w:rPr>
            </w:pPr>
            <w:r w:rsidRPr="00932942">
              <w:rPr>
                <w:rFonts w:ascii="Arial" w:hAnsi="Arial" w:cs="Arial"/>
                <w:bCs/>
                <w:sz w:val="24"/>
              </w:rPr>
              <w:t>Ο ζητούμενος έγχρωμος ηχωοκαρδιογράφος θα πρέπει να είναι υποχρεωτικά και με ποινή απόρριψης</w:t>
            </w:r>
            <w:r w:rsidRPr="00932942">
              <w:rPr>
                <w:rFonts w:ascii="Arial" w:hAnsi="Arial" w:cs="Arial"/>
                <w:b/>
                <w:bCs/>
                <w:sz w:val="24"/>
              </w:rPr>
              <w:t>, το πλέον τεχνολογικά προηγμένο μοντέλο</w:t>
            </w:r>
            <w:r w:rsidRPr="00932942">
              <w:rPr>
                <w:rFonts w:ascii="Arial" w:hAnsi="Arial" w:cs="Arial"/>
                <w:bCs/>
                <w:sz w:val="24"/>
              </w:rPr>
              <w:t xml:space="preserve"> του κατασκευαστικού οίκου στους ηχωκαρδιογράφους το οποίο να αποδεικνύεται αποκλειστικά με παραπομπή στην επίσημη ιστοσελίδα του κατασκευαστικού οίκου ή με επίσημη βεβαίωση του κατασκευαστικού οίκου.</w:t>
            </w:r>
          </w:p>
          <w:p w:rsidR="000D0623" w:rsidRPr="00932942" w:rsidRDefault="000D0623" w:rsidP="000C263E">
            <w:pPr>
              <w:spacing w:line="360" w:lineRule="auto"/>
              <w:rPr>
                <w:rFonts w:ascii="Arial" w:hAnsi="Arial" w:cs="Arial"/>
                <w:bCs/>
                <w:sz w:val="24"/>
              </w:rPr>
            </w:pPr>
            <w:r w:rsidRPr="00932942">
              <w:rPr>
                <w:rFonts w:ascii="Arial" w:hAnsi="Arial" w:cs="Arial"/>
                <w:bCs/>
                <w:sz w:val="24"/>
              </w:rPr>
              <w:t>Να αναφερθεί το έτος πρώτης κυκλοφορίας του και να περιλαμβάνει απαραίτητα την τελευταία και πλέον πρόσφατη εργοστασιακή αναβάθμιση του κατασκευαστικού οίκου.</w:t>
            </w:r>
          </w:p>
          <w:p w:rsidR="000D0623" w:rsidRPr="00932942" w:rsidRDefault="000D0623" w:rsidP="000C263E">
            <w:pPr>
              <w:spacing w:line="360" w:lineRule="auto"/>
              <w:rPr>
                <w:rFonts w:ascii="Arial" w:hAnsi="Arial" w:cs="Arial"/>
                <w:bCs/>
                <w:sz w:val="24"/>
              </w:rPr>
            </w:pPr>
            <w:r w:rsidRPr="00932942">
              <w:rPr>
                <w:rFonts w:ascii="Arial" w:hAnsi="Arial" w:cs="Arial"/>
                <w:bCs/>
                <w:sz w:val="24"/>
              </w:rPr>
              <w:t xml:space="preserve">Να είναι εφοδιασμένος  με τρισδιάστατη απεικόνιση της καρδιάς σε πραγματικό χρόνο και να αναβαθμίζεται με τεχνικές και τεχνολογίες που αφορούν την ηχωκαρδιογραφία σε όλο το φάσμα του καρδιαγγειακού συστήματος. </w:t>
            </w:r>
          </w:p>
          <w:p w:rsidR="000D0623" w:rsidRPr="00E95CE3" w:rsidRDefault="000D0623" w:rsidP="000C263E">
            <w:pPr>
              <w:pStyle w:val="aff0"/>
              <w:ind w:left="0"/>
              <w:jc w:val="both"/>
              <w:rPr>
                <w:rFonts w:ascii="Arial" w:hAnsi="Arial" w:cs="Arial"/>
                <w:sz w:val="24"/>
                <w:szCs w:val="24"/>
              </w:rPr>
            </w:pPr>
            <w:r w:rsidRPr="00932942">
              <w:rPr>
                <w:rFonts w:ascii="Arial" w:hAnsi="Arial" w:cs="Arial"/>
                <w:bCs/>
                <w:sz w:val="24"/>
                <w:szCs w:val="24"/>
              </w:rPr>
              <w:t xml:space="preserve">Να είναι σχετικά μικρού όγκου και βάρους (να αναφερθεί) για εύκολη μετακίνηση στους χώρους του Νοσοκομείου.  </w:t>
            </w:r>
          </w:p>
        </w:tc>
        <w:tc>
          <w:tcPr>
            <w:tcW w:w="1134" w:type="dxa"/>
            <w:vAlign w:val="center"/>
          </w:tcPr>
          <w:p w:rsidR="000D0623" w:rsidRPr="00E95CE3" w:rsidRDefault="000D0623" w:rsidP="000C263E">
            <w:pPr>
              <w:pStyle w:val="normalwithoutspacing"/>
              <w:jc w:val="center"/>
              <w:rPr>
                <w:rFonts w:ascii="Arial" w:eastAsia="SimSun" w:hAnsi="Arial" w:cs="Arial"/>
                <w:sz w:val="24"/>
              </w:rPr>
            </w:pPr>
            <w:r w:rsidRPr="00E95CE3">
              <w:rPr>
                <w:rFonts w:ascii="Arial" w:eastAsia="SimSun" w:hAnsi="Arial" w:cs="Arial"/>
                <w:sz w:val="24"/>
              </w:rPr>
              <w:t>ΝΑΙ</w:t>
            </w:r>
          </w:p>
        </w:tc>
        <w:tc>
          <w:tcPr>
            <w:tcW w:w="1418" w:type="dxa"/>
            <w:vAlign w:val="center"/>
          </w:tcPr>
          <w:p w:rsidR="000D0623" w:rsidRPr="00E95CE3" w:rsidRDefault="000D0623" w:rsidP="000C263E">
            <w:pPr>
              <w:pStyle w:val="normalwithoutspacing"/>
              <w:jc w:val="center"/>
              <w:rPr>
                <w:rFonts w:ascii="Arial" w:eastAsia="SimSun" w:hAnsi="Arial" w:cs="Arial"/>
                <w:sz w:val="24"/>
              </w:rPr>
            </w:pPr>
          </w:p>
        </w:tc>
        <w:tc>
          <w:tcPr>
            <w:tcW w:w="1524" w:type="dxa"/>
            <w:vAlign w:val="center"/>
          </w:tcPr>
          <w:p w:rsidR="000D0623" w:rsidRPr="00E95CE3" w:rsidRDefault="000D0623" w:rsidP="000C263E">
            <w:pPr>
              <w:pStyle w:val="normalwithoutspacing"/>
              <w:jc w:val="center"/>
              <w:rPr>
                <w:rFonts w:ascii="Arial" w:eastAsia="SimSun" w:hAnsi="Arial" w:cs="Arial"/>
                <w:sz w:val="24"/>
              </w:rPr>
            </w:pPr>
          </w:p>
        </w:tc>
      </w:tr>
      <w:tr w:rsidR="000D0623" w:rsidRPr="00E95CE3" w:rsidTr="000C263E">
        <w:tc>
          <w:tcPr>
            <w:tcW w:w="9854" w:type="dxa"/>
            <w:gridSpan w:val="4"/>
          </w:tcPr>
          <w:p w:rsidR="000D0623" w:rsidRPr="00E95CE3" w:rsidRDefault="000D0623" w:rsidP="000C263E">
            <w:pPr>
              <w:pStyle w:val="normalwithoutspacing"/>
              <w:jc w:val="center"/>
              <w:rPr>
                <w:rFonts w:ascii="Arial" w:eastAsia="SimSun" w:hAnsi="Arial" w:cs="Arial"/>
                <w:sz w:val="24"/>
              </w:rPr>
            </w:pPr>
            <w:r w:rsidRPr="006B24D9">
              <w:rPr>
                <w:rFonts w:ascii="Arial" w:hAnsi="Arial" w:cs="Arial"/>
                <w:b/>
                <w:bCs/>
                <w:sz w:val="24"/>
              </w:rPr>
              <w:t>ΒΑΣΙΚΗ ΣΥΝΘΕΣΗ ΜΗΧΑΝΗΜΑΤΟΣ</w:t>
            </w:r>
          </w:p>
        </w:tc>
      </w:tr>
      <w:tr w:rsidR="000D0623" w:rsidRPr="00E95CE3" w:rsidTr="000C263E">
        <w:trPr>
          <w:trHeight w:val="1141"/>
        </w:trPr>
        <w:tc>
          <w:tcPr>
            <w:tcW w:w="5778" w:type="dxa"/>
            <w:tcBorders>
              <w:bottom w:val="single" w:sz="4" w:space="0" w:color="auto"/>
            </w:tcBorders>
          </w:tcPr>
          <w:p w:rsidR="000D0623" w:rsidRPr="006B24D9" w:rsidRDefault="000D0623" w:rsidP="000D0623">
            <w:pPr>
              <w:pStyle w:val="aff0"/>
              <w:numPr>
                <w:ilvl w:val="0"/>
                <w:numId w:val="22"/>
              </w:numPr>
              <w:ind w:left="452" w:hanging="283"/>
              <w:jc w:val="both"/>
              <w:rPr>
                <w:rStyle w:val="2Exact"/>
                <w:sz w:val="24"/>
                <w:szCs w:val="24"/>
              </w:rPr>
            </w:pPr>
            <w:r w:rsidRPr="006B24D9">
              <w:rPr>
                <w:rStyle w:val="2Exact"/>
                <w:sz w:val="24"/>
                <w:szCs w:val="24"/>
              </w:rPr>
              <w:t>Να προσφερθεί η βασική διαγνωστική μονάδα η οποία να διαθέτει όλα τα ζητούμενα απαιτούμενα λειτουργικά και τεχνικά χαρακτηριστικά.</w:t>
            </w:r>
          </w:p>
          <w:p w:rsidR="000D0623" w:rsidRPr="006B24D9" w:rsidRDefault="000D0623" w:rsidP="000D0623">
            <w:pPr>
              <w:pStyle w:val="aff0"/>
              <w:numPr>
                <w:ilvl w:val="0"/>
                <w:numId w:val="22"/>
              </w:numPr>
              <w:ind w:left="452" w:hanging="283"/>
              <w:jc w:val="both"/>
              <w:rPr>
                <w:rStyle w:val="2Exact"/>
                <w:sz w:val="24"/>
                <w:szCs w:val="24"/>
              </w:rPr>
            </w:pPr>
            <w:r w:rsidRPr="006B24D9">
              <w:rPr>
                <w:rStyle w:val="2Exact"/>
                <w:sz w:val="24"/>
                <w:szCs w:val="24"/>
              </w:rPr>
              <w:lastRenderedPageBreak/>
              <w:t>Διδιάστατος και Τριδιάστατος ηχοβολέας ενηλίκων της μεγαλύτερης δυνατής απεικονιστικής ποιότητας, και του μεγαλύτερου αριθμού στοιχείων απεικόνισης, με εύρος συχνοτήτων τουλάχιστον από ≤ 1.5 - ≥ 4.0 MHz που να καλύπτει επαρκώς όλο το φάσμα των 2D και 3D ηχωκαρδιογραφικών εξετάσεων αντίστοιχα.</w:t>
            </w:r>
          </w:p>
          <w:p w:rsidR="000D0623" w:rsidRPr="006B24D9" w:rsidRDefault="000D0623" w:rsidP="000D0623">
            <w:pPr>
              <w:pStyle w:val="aff0"/>
              <w:numPr>
                <w:ilvl w:val="0"/>
                <w:numId w:val="22"/>
              </w:numPr>
              <w:ind w:left="452" w:hanging="283"/>
              <w:jc w:val="both"/>
              <w:rPr>
                <w:rStyle w:val="2Exact"/>
                <w:sz w:val="24"/>
                <w:szCs w:val="24"/>
              </w:rPr>
            </w:pPr>
            <w:r w:rsidRPr="006B24D9">
              <w:rPr>
                <w:rStyle w:val="2Exact"/>
                <w:sz w:val="24"/>
                <w:szCs w:val="24"/>
              </w:rPr>
              <w:t>Τρισδιάστατος διοισοφάγειος ηχοβολέας πολλαπλών επιπέδων, της μεγαλύτερης δυνατής απεικονιστικής ποιότητας, από ≥ 2.0 ΜΗΖ - 8.0 ΜΗΖ</w:t>
            </w:r>
            <w:r w:rsidRPr="006B24D9">
              <w:rPr>
                <w:rFonts w:ascii="Arial" w:hAnsi="Arial" w:cs="Arial"/>
                <w:sz w:val="24"/>
                <w:szCs w:val="24"/>
              </w:rPr>
              <w:t xml:space="preserve"> που </w:t>
            </w:r>
            <w:r w:rsidRPr="006B24D9">
              <w:rPr>
                <w:rStyle w:val="2Exact"/>
                <w:sz w:val="24"/>
                <w:szCs w:val="24"/>
              </w:rPr>
              <w:t xml:space="preserve">να καλύπτει τις διδιάστατες και τριδιάστατες εφαρμογές και απεικονίσεις πραγματικού χρόνου </w:t>
            </w:r>
          </w:p>
          <w:p w:rsidR="000D0623" w:rsidRPr="006B24D9" w:rsidRDefault="000D0623" w:rsidP="000D0623">
            <w:pPr>
              <w:pStyle w:val="aff0"/>
              <w:numPr>
                <w:ilvl w:val="0"/>
                <w:numId w:val="22"/>
              </w:numPr>
              <w:ind w:left="452" w:hanging="283"/>
              <w:jc w:val="both"/>
              <w:rPr>
                <w:rStyle w:val="2Exact"/>
                <w:sz w:val="24"/>
                <w:szCs w:val="24"/>
              </w:rPr>
            </w:pPr>
            <w:r w:rsidRPr="006B24D9">
              <w:rPr>
                <w:rStyle w:val="2Exact"/>
                <w:sz w:val="24"/>
                <w:szCs w:val="24"/>
              </w:rPr>
              <w:t>Να περιλαμβάνονται προγράμματα / λογισμικά αυτομάτων υπολογισμών (στη βάση της τεχνητής νοημοσύνης – ΑΙ). Yπολογισμοί των όγκων και της λειτουργικότητας των καρδιακών κοιλοτήτων / δομών σε δύο και τρεις διαστάσεις, της συνολικής / τμηματικής παραμόρφωσης μέσω της τεχνικής speckle tracking</w:t>
            </w:r>
            <w:r w:rsidRPr="006B24D9">
              <w:rPr>
                <w:rStyle w:val="2Exact"/>
                <w:rFonts w:eastAsia="Calibri"/>
                <w:sz w:val="24"/>
                <w:szCs w:val="24"/>
              </w:rPr>
              <w:t xml:space="preserve">, της εκτίμησης των κοιλοτήτων / δομών και της μυοκαρδιακής αιμάτωσης με την τεχνική </w:t>
            </w:r>
            <w:r w:rsidRPr="006B24D9">
              <w:rPr>
                <w:rStyle w:val="2Exact"/>
                <w:sz w:val="24"/>
                <w:szCs w:val="24"/>
              </w:rPr>
              <w:t xml:space="preserve">Contrast imaging και της  εκτίμησης της στεφανιαίας ροής. </w:t>
            </w:r>
          </w:p>
          <w:p w:rsidR="000D0623" w:rsidRPr="006B24D9" w:rsidRDefault="000D0623" w:rsidP="000D0623">
            <w:pPr>
              <w:pStyle w:val="aff0"/>
              <w:numPr>
                <w:ilvl w:val="0"/>
                <w:numId w:val="22"/>
              </w:numPr>
              <w:ind w:left="452" w:hanging="283"/>
              <w:jc w:val="both"/>
              <w:rPr>
                <w:rStyle w:val="2Exact"/>
                <w:sz w:val="24"/>
                <w:szCs w:val="24"/>
              </w:rPr>
            </w:pPr>
            <w:r w:rsidRPr="006B24D9">
              <w:rPr>
                <w:rStyle w:val="2Exact"/>
                <w:sz w:val="24"/>
                <w:szCs w:val="24"/>
              </w:rPr>
              <w:t>Ψηφιακό stress echo.</w:t>
            </w:r>
          </w:p>
          <w:p w:rsidR="000D0623" w:rsidRPr="006B24D9" w:rsidRDefault="000D0623" w:rsidP="000D0623">
            <w:pPr>
              <w:pStyle w:val="aff0"/>
              <w:numPr>
                <w:ilvl w:val="0"/>
                <w:numId w:val="22"/>
              </w:numPr>
              <w:ind w:left="452" w:hanging="283"/>
              <w:jc w:val="both"/>
              <w:rPr>
                <w:rFonts w:ascii="Arial" w:eastAsia="Arial" w:hAnsi="Arial" w:cs="Arial"/>
                <w:sz w:val="24"/>
                <w:szCs w:val="24"/>
              </w:rPr>
            </w:pPr>
            <w:r w:rsidRPr="006B24D9">
              <w:rPr>
                <w:rStyle w:val="2Exact"/>
                <w:sz w:val="24"/>
                <w:szCs w:val="24"/>
              </w:rPr>
              <w:t>Σταθμός εργασίας και ψηφιακό αρχείο ασθενών.</w:t>
            </w:r>
          </w:p>
        </w:tc>
        <w:tc>
          <w:tcPr>
            <w:tcW w:w="1134" w:type="dxa"/>
            <w:tcBorders>
              <w:bottom w:val="single" w:sz="4" w:space="0" w:color="auto"/>
            </w:tcBorders>
            <w:vAlign w:val="center"/>
          </w:tcPr>
          <w:p w:rsidR="000D0623" w:rsidRDefault="000D0623" w:rsidP="000C263E">
            <w:pPr>
              <w:jc w:val="center"/>
            </w:pPr>
            <w:r w:rsidRPr="006463E2">
              <w:rPr>
                <w:rFonts w:ascii="Arial" w:eastAsia="SimSun" w:hAnsi="Arial" w:cs="Arial"/>
                <w:sz w:val="24"/>
              </w:rPr>
              <w:lastRenderedPageBreak/>
              <w:t>ΝΑΙ</w:t>
            </w:r>
          </w:p>
        </w:tc>
        <w:tc>
          <w:tcPr>
            <w:tcW w:w="1418" w:type="dxa"/>
            <w:tcBorders>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42B24" w:rsidTr="000C263E">
        <w:trPr>
          <w:trHeight w:val="711"/>
        </w:trPr>
        <w:tc>
          <w:tcPr>
            <w:tcW w:w="9854" w:type="dxa"/>
            <w:gridSpan w:val="4"/>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r w:rsidRPr="006B24D9">
              <w:rPr>
                <w:rFonts w:ascii="Arial" w:hAnsi="Arial" w:cs="Arial"/>
                <w:b/>
                <w:bCs/>
                <w:sz w:val="24"/>
              </w:rPr>
              <w:lastRenderedPageBreak/>
              <w:t>ΛΕΙΤΟΥΡΓΙΚΑ ΚΑΙ ΤΕΧΝΙΚΑ ΧΑΡΑΚΤΗΡΙΣΤΙΚΑ</w:t>
            </w:r>
          </w:p>
        </w:tc>
      </w:tr>
      <w:tr w:rsidR="000D0623" w:rsidRPr="00C42B24" w:rsidTr="000C263E">
        <w:trPr>
          <w:trHeight w:val="556"/>
        </w:trPr>
        <w:tc>
          <w:tcPr>
            <w:tcW w:w="9854" w:type="dxa"/>
            <w:gridSpan w:val="4"/>
            <w:tcBorders>
              <w:top w:val="single" w:sz="4" w:space="0" w:color="auto"/>
              <w:bottom w:val="single" w:sz="4" w:space="0" w:color="auto"/>
            </w:tcBorders>
          </w:tcPr>
          <w:p w:rsidR="000D0623" w:rsidRPr="00E95CE3" w:rsidRDefault="000D0623" w:rsidP="000C263E">
            <w:pPr>
              <w:pStyle w:val="normalwithoutspacing"/>
              <w:jc w:val="center"/>
              <w:rPr>
                <w:rFonts w:ascii="Arial" w:eastAsia="SimSun" w:hAnsi="Arial" w:cs="Arial"/>
                <w:sz w:val="24"/>
              </w:rPr>
            </w:pPr>
            <w:r w:rsidRPr="006B24D9">
              <w:rPr>
                <w:rFonts w:ascii="Arial" w:hAnsi="Arial" w:cs="Arial"/>
                <w:b/>
                <w:bCs/>
                <w:sz w:val="24"/>
                <w:u w:val="single"/>
              </w:rPr>
              <w:t>ΨΗΦΙΑΚΟΣ ΔΙΑΜΟΡΦΩΤΗΣ ΔΕΣΜΗΣ</w:t>
            </w:r>
          </w:p>
        </w:tc>
      </w:tr>
      <w:tr w:rsidR="000D0623" w:rsidRPr="000D0B84" w:rsidTr="000C263E">
        <w:trPr>
          <w:trHeight w:val="1725"/>
        </w:trPr>
        <w:tc>
          <w:tcPr>
            <w:tcW w:w="5778" w:type="dxa"/>
            <w:tcBorders>
              <w:top w:val="single" w:sz="4" w:space="0" w:color="auto"/>
              <w:bottom w:val="single" w:sz="4" w:space="0" w:color="auto"/>
            </w:tcBorders>
          </w:tcPr>
          <w:p w:rsidR="000D0623" w:rsidRDefault="000D0623" w:rsidP="000C263E">
            <w:pPr>
              <w:rPr>
                <w:rFonts w:ascii="Arial" w:hAnsi="Arial" w:cs="Arial"/>
                <w:bCs/>
                <w:sz w:val="24"/>
              </w:rPr>
            </w:pPr>
            <w:r w:rsidRPr="006B24D9">
              <w:rPr>
                <w:rFonts w:ascii="Arial" w:hAnsi="Arial" w:cs="Arial"/>
                <w:bCs/>
                <w:sz w:val="24"/>
              </w:rPr>
              <w:t>Ψηφιακό Διαμορφωτής Δέσμης (Digital Beam former)</w:t>
            </w:r>
          </w:p>
          <w:p w:rsidR="000D0623" w:rsidRPr="00932942" w:rsidRDefault="000D0623" w:rsidP="000C263E">
            <w:pPr>
              <w:rPr>
                <w:rFonts w:ascii="Arial" w:hAnsi="Arial" w:cs="Arial"/>
                <w:bCs/>
                <w:sz w:val="24"/>
              </w:rPr>
            </w:pPr>
            <w:r w:rsidRPr="00932942">
              <w:rPr>
                <w:rFonts w:ascii="Arial" w:hAnsi="Arial" w:cs="Arial"/>
                <w:bCs/>
                <w:sz w:val="24"/>
              </w:rPr>
              <w:t xml:space="preserve">Να αναγράφεται απαραίτητα ο αριθμός των ψηφιακών καναλιών προκειμένου να είναι δυνατή η αξιολόγησή του και να αποδεικνύεται από τα πρωτότυπα προσπέκτους του κατασκευαστικού οίκου.  </w:t>
            </w:r>
          </w:p>
        </w:tc>
        <w:tc>
          <w:tcPr>
            <w:tcW w:w="1134" w:type="dxa"/>
            <w:tcBorders>
              <w:top w:val="single" w:sz="4" w:space="0" w:color="auto"/>
              <w:bottom w:val="single" w:sz="4" w:space="0" w:color="auto"/>
            </w:tcBorders>
          </w:tcPr>
          <w:p w:rsidR="000D0623" w:rsidRPr="00932942" w:rsidRDefault="000D0623" w:rsidP="000C263E">
            <w:pPr>
              <w:rPr>
                <w:rFonts w:ascii="Arial" w:hAnsi="Arial" w:cs="Arial"/>
                <w:bCs/>
                <w:sz w:val="24"/>
              </w:rPr>
            </w:pPr>
          </w:p>
          <w:p w:rsidR="000D0623" w:rsidRPr="00932942" w:rsidRDefault="000D0623" w:rsidP="000C263E">
            <w:pPr>
              <w:rPr>
                <w:rFonts w:ascii="Arial" w:hAnsi="Arial" w:cs="Arial"/>
                <w:bCs/>
                <w:sz w:val="24"/>
              </w:rPr>
            </w:pPr>
            <w:r w:rsidRPr="00932942">
              <w:rPr>
                <w:rFonts w:ascii="Arial" w:hAnsi="Arial" w:cs="Arial"/>
                <w:bCs/>
                <w:sz w:val="24"/>
              </w:rPr>
              <w:t>τουλάχιστον 5.000.000 καναλιών επεξεργασίας. Μεγαλύτ</w:t>
            </w:r>
            <w:r w:rsidRPr="00932942">
              <w:rPr>
                <w:rFonts w:ascii="Arial" w:hAnsi="Arial" w:cs="Arial"/>
                <w:bCs/>
                <w:sz w:val="24"/>
              </w:rPr>
              <w:lastRenderedPageBreak/>
              <w:t>ερος αριθμός είναι επιθυμητός και θα βαθμολογηθεί προσθετικά.</w:t>
            </w:r>
          </w:p>
        </w:tc>
        <w:tc>
          <w:tcPr>
            <w:tcW w:w="1418" w:type="dxa"/>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0D0B84" w:rsidTr="000C263E">
        <w:trPr>
          <w:trHeight w:val="1725"/>
        </w:trPr>
        <w:tc>
          <w:tcPr>
            <w:tcW w:w="5778" w:type="dxa"/>
            <w:tcBorders>
              <w:top w:val="single" w:sz="4" w:space="0" w:color="auto"/>
              <w:bottom w:val="single" w:sz="4" w:space="0" w:color="auto"/>
            </w:tcBorders>
            <w:vAlign w:val="center"/>
          </w:tcPr>
          <w:p w:rsidR="000D0623" w:rsidRDefault="000D0623" w:rsidP="000C263E">
            <w:pPr>
              <w:pStyle w:val="aff0"/>
              <w:ind w:left="0"/>
              <w:jc w:val="both"/>
              <w:rPr>
                <w:rFonts w:ascii="Arial" w:hAnsi="Arial" w:cs="Arial"/>
              </w:rPr>
            </w:pPr>
            <w:r>
              <w:rPr>
                <w:rFonts w:ascii="Arial" w:hAnsi="Arial" w:cs="Arial"/>
              </w:rPr>
              <w:lastRenderedPageBreak/>
              <w:t>Κ.λ.π. …………………………………….</w:t>
            </w:r>
          </w:p>
        </w:tc>
        <w:tc>
          <w:tcPr>
            <w:tcW w:w="1134" w:type="dxa"/>
            <w:tcBorders>
              <w:top w:val="single" w:sz="4" w:space="0" w:color="auto"/>
              <w:bottom w:val="single" w:sz="4" w:space="0" w:color="auto"/>
            </w:tcBorders>
            <w:vAlign w:val="center"/>
          </w:tcPr>
          <w:p w:rsidR="000D0623" w:rsidRPr="000D0B84" w:rsidRDefault="000D0623" w:rsidP="000C263E">
            <w:pPr>
              <w:jc w:val="center"/>
              <w:rPr>
                <w:rFonts w:ascii="Arial" w:eastAsia="SimSun" w:hAnsi="Arial" w:cs="Arial"/>
                <w:sz w:val="24"/>
              </w:rPr>
            </w:pPr>
            <w:r>
              <w:rPr>
                <w:rFonts w:ascii="Arial" w:eastAsia="SimSun" w:hAnsi="Arial" w:cs="Arial"/>
                <w:sz w:val="24"/>
              </w:rPr>
              <w:t>………..</w:t>
            </w:r>
          </w:p>
        </w:tc>
        <w:tc>
          <w:tcPr>
            <w:tcW w:w="1418" w:type="dxa"/>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0D0B84" w:rsidTr="000C263E">
        <w:trPr>
          <w:trHeight w:val="1725"/>
        </w:trPr>
        <w:tc>
          <w:tcPr>
            <w:tcW w:w="5778" w:type="dxa"/>
            <w:tcBorders>
              <w:top w:val="single" w:sz="4" w:space="0" w:color="auto"/>
              <w:bottom w:val="single" w:sz="4" w:space="0" w:color="auto"/>
            </w:tcBorders>
            <w:vAlign w:val="center"/>
          </w:tcPr>
          <w:p w:rsidR="000D0623" w:rsidRDefault="000D0623" w:rsidP="000C263E">
            <w:pPr>
              <w:pStyle w:val="aff0"/>
              <w:ind w:left="0"/>
              <w:jc w:val="both"/>
              <w:rPr>
                <w:rFonts w:ascii="Arial" w:hAnsi="Arial" w:cs="Arial"/>
              </w:rPr>
            </w:pPr>
            <w:r>
              <w:rPr>
                <w:rFonts w:ascii="Arial" w:hAnsi="Arial" w:cs="Arial"/>
              </w:rPr>
              <w:t>Κ.λ.π. …………………………………….</w:t>
            </w:r>
          </w:p>
        </w:tc>
        <w:tc>
          <w:tcPr>
            <w:tcW w:w="1134" w:type="dxa"/>
            <w:tcBorders>
              <w:top w:val="single" w:sz="4" w:space="0" w:color="auto"/>
              <w:bottom w:val="single" w:sz="4" w:space="0" w:color="auto"/>
            </w:tcBorders>
            <w:vAlign w:val="center"/>
          </w:tcPr>
          <w:p w:rsidR="000D0623" w:rsidRPr="000D0B84" w:rsidRDefault="000D0623" w:rsidP="000C263E">
            <w:pPr>
              <w:jc w:val="center"/>
              <w:rPr>
                <w:rFonts w:ascii="Arial" w:eastAsia="SimSun" w:hAnsi="Arial" w:cs="Arial"/>
                <w:sz w:val="24"/>
              </w:rPr>
            </w:pPr>
            <w:r>
              <w:rPr>
                <w:rFonts w:ascii="Arial" w:eastAsia="SimSun" w:hAnsi="Arial" w:cs="Arial"/>
                <w:sz w:val="24"/>
              </w:rPr>
              <w:t>………..</w:t>
            </w:r>
          </w:p>
        </w:tc>
        <w:tc>
          <w:tcPr>
            <w:tcW w:w="1418" w:type="dxa"/>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auto"/>
              <w:bottom w:val="single" w:sz="4" w:space="0" w:color="auto"/>
            </w:tcBorders>
            <w:vAlign w:val="center"/>
          </w:tcPr>
          <w:p w:rsidR="000D0623" w:rsidRPr="00E95CE3" w:rsidRDefault="000D0623" w:rsidP="000C263E">
            <w:pPr>
              <w:pStyle w:val="normalwithoutspacing"/>
              <w:jc w:val="center"/>
              <w:rPr>
                <w:rFonts w:ascii="Arial" w:eastAsia="SimSun" w:hAnsi="Arial" w:cs="Arial"/>
                <w:sz w:val="24"/>
              </w:rPr>
            </w:pPr>
          </w:p>
        </w:tc>
      </w:tr>
    </w:tbl>
    <w:p w:rsidR="000D0623" w:rsidRPr="000D0B84" w:rsidRDefault="000D0623" w:rsidP="000D0623"/>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78"/>
        <w:gridCol w:w="1134"/>
        <w:gridCol w:w="1418"/>
        <w:gridCol w:w="1524"/>
      </w:tblGrid>
      <w:tr w:rsidR="000D0623" w:rsidRPr="00CE63AF" w:rsidTr="000C263E">
        <w:tc>
          <w:tcPr>
            <w:tcW w:w="9854" w:type="dxa"/>
            <w:gridSpan w:val="4"/>
            <w:tcBorders>
              <w:top w:val="single" w:sz="4" w:space="0" w:color="000000"/>
              <w:left w:val="single" w:sz="4" w:space="0" w:color="000000"/>
              <w:bottom w:val="single" w:sz="4" w:space="0" w:color="000000"/>
              <w:right w:val="single" w:sz="4" w:space="0" w:color="000000"/>
            </w:tcBorders>
            <w:vAlign w:val="center"/>
          </w:tcPr>
          <w:p w:rsidR="000D0623" w:rsidRPr="00CE63AF"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SimSun" w:hAnsi="Arial" w:cs="Arial"/>
                <w:sz w:val="24"/>
              </w:rPr>
            </w:pPr>
            <w:r w:rsidRPr="00CE63AF">
              <w:rPr>
                <w:rFonts w:ascii="Arial" w:hAnsi="Arial" w:cs="Arial"/>
                <w:b/>
              </w:rPr>
              <w:t>ΕΙΔΙΚΟΙ ΟΡΟΙ :</w:t>
            </w:r>
            <w:r w:rsidRPr="00D0466A">
              <w:rPr>
                <w:rFonts w:ascii="Arial" w:hAnsi="Arial" w:cs="Arial"/>
                <w:b/>
                <w:bCs/>
                <w:sz w:val="24"/>
              </w:rPr>
              <w:t xml:space="preserve"> 1.</w:t>
            </w:r>
            <w:r w:rsidRPr="00D0466A">
              <w:rPr>
                <w:rFonts w:ascii="Arial" w:hAnsi="Arial" w:cs="Arial"/>
                <w:sz w:val="24"/>
              </w:rPr>
              <w:tab/>
            </w:r>
            <w:r w:rsidRPr="00D0466A">
              <w:rPr>
                <w:rFonts w:ascii="Arial" w:hAnsi="Arial" w:cs="Arial"/>
                <w:b/>
                <w:bCs/>
                <w:sz w:val="24"/>
              </w:rPr>
              <w:t>Στην τεχνική προσφορά θα αναφέρεται :</w:t>
            </w: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C5384D"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D0466A">
              <w:rPr>
                <w:rFonts w:ascii="Arial" w:hAnsi="Arial" w:cs="Arial"/>
                <w:b/>
                <w:bCs/>
                <w:sz w:val="24"/>
              </w:rPr>
              <w:t>1. 1.</w:t>
            </w:r>
            <w:r w:rsidRPr="00D0466A">
              <w:rPr>
                <w:rFonts w:ascii="Arial" w:hAnsi="Arial" w:cs="Arial"/>
                <w:sz w:val="24"/>
              </w:rPr>
              <w:tab/>
              <w:t>Ο χρόνος κατασκευής του προσφερομένου.</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bCs/>
                <w:sz w:val="24"/>
              </w:rPr>
              <w:t>1. 2.</w:t>
            </w:r>
            <w:r w:rsidRPr="00D0466A">
              <w:rPr>
                <w:rFonts w:ascii="Arial" w:hAnsi="Arial" w:cs="Arial"/>
                <w:sz w:val="24"/>
              </w:rPr>
              <w:tab/>
            </w:r>
            <w:r w:rsidRPr="00D0466A">
              <w:rPr>
                <w:rFonts w:ascii="Arial" w:hAnsi="Arial" w:cs="Arial"/>
                <w:b/>
                <w:sz w:val="24"/>
                <w:u w:val="single"/>
              </w:rPr>
              <w:t>Ο χρόνος παράδοσης  και ο χρόνος εγκατάστασης .</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bCs/>
                <w:sz w:val="24"/>
              </w:rPr>
              <w:t>1. 3.</w:t>
            </w:r>
            <w:r w:rsidRPr="00D0466A">
              <w:rPr>
                <w:rFonts w:ascii="Arial" w:hAnsi="Arial" w:cs="Arial"/>
                <w:sz w:val="24"/>
              </w:rPr>
              <w:tab/>
              <w:t>Κατάλογος Νοσοκομείων στα οποία έχει προμηθεύσει  ο προμηθευτής  τα αιτούμενα  είδη.</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rPr>
            </w:pPr>
            <w:r w:rsidRPr="00CE63AF">
              <w:rPr>
                <w:rFonts w:ascii="Arial" w:hAnsi="Arial" w:cs="Arial"/>
                <w:sz w:val="24"/>
              </w:rPr>
              <w:t>2.</w:t>
            </w:r>
            <w:r w:rsidRPr="00D0466A">
              <w:rPr>
                <w:rFonts w:ascii="Arial" w:hAnsi="Arial" w:cs="Arial"/>
                <w:sz w:val="24"/>
              </w:rPr>
              <w:t>Με την παράδοση του είδους  ο προμηθευτής υποχρεούται να παραδώσει στο Νοσοκομείο πλήρη σειρά τευχών εις διπλούν με οδηγίες συντήρησης και επισκευής (</w:t>
            </w:r>
            <w:r>
              <w:rPr>
                <w:rFonts w:ascii="Arial" w:hAnsi="Arial" w:cs="Arial"/>
                <w:sz w:val="24"/>
              </w:rPr>
              <w:t>SERVICE</w:t>
            </w:r>
            <w:r w:rsidRPr="00D0466A">
              <w:rPr>
                <w:rFonts w:ascii="Arial" w:hAnsi="Arial" w:cs="Arial"/>
                <w:sz w:val="24"/>
              </w:rPr>
              <w:t xml:space="preserve"> </w:t>
            </w:r>
            <w:r>
              <w:rPr>
                <w:rFonts w:ascii="Arial" w:hAnsi="Arial" w:cs="Arial"/>
                <w:sz w:val="24"/>
              </w:rPr>
              <w:t>MANUALS</w:t>
            </w:r>
            <w:r w:rsidRPr="00D0466A">
              <w:rPr>
                <w:rFonts w:ascii="Arial" w:hAnsi="Arial" w:cs="Arial"/>
                <w:sz w:val="24"/>
              </w:rPr>
              <w:t>) στην Ελληνική – Αγγλική γλώσσα, καθώς και όλα τα σχεδιαγράμματα των επί μέρους τμημάτων του είδους .</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rPr>
            </w:pPr>
            <w:r w:rsidRPr="00CE63AF">
              <w:rPr>
                <w:rFonts w:ascii="Arial" w:hAnsi="Arial" w:cs="Arial"/>
                <w:sz w:val="24"/>
              </w:rPr>
              <w:t>3.</w:t>
            </w:r>
            <w:r w:rsidRPr="00D0466A">
              <w:rPr>
                <w:rFonts w:ascii="Arial" w:hAnsi="Arial" w:cs="Arial"/>
                <w:sz w:val="24"/>
              </w:rPr>
              <w:t xml:space="preserve">Ο προμηθευτής μετά την παράδοση του είδους υποχρεούται να εκπαιδεύσει δωρεάν το προσωπικό </w:t>
            </w:r>
            <w:r w:rsidRPr="00D0466A">
              <w:rPr>
                <w:rFonts w:ascii="Arial" w:hAnsi="Arial" w:cs="Arial"/>
                <w:sz w:val="24"/>
              </w:rPr>
              <w:lastRenderedPageBreak/>
              <w:t>του Νοσοκομείου στην λειτουργία του .</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lastRenderedPageBreak/>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rPr>
            </w:pPr>
            <w:r w:rsidRPr="00CE63AF">
              <w:rPr>
                <w:rFonts w:ascii="Arial" w:hAnsi="Arial" w:cs="Arial"/>
                <w:sz w:val="24"/>
              </w:rPr>
              <w:lastRenderedPageBreak/>
              <w:t>4.</w:t>
            </w:r>
            <w:r w:rsidRPr="00D0466A">
              <w:rPr>
                <w:rFonts w:ascii="Arial" w:hAnsi="Arial" w:cs="Arial"/>
                <w:sz w:val="24"/>
              </w:rPr>
              <w:t xml:space="preserve">Με τις προσφορές θα συνυποβληθούν, </w:t>
            </w:r>
            <w:r w:rsidRPr="00D0466A">
              <w:rPr>
                <w:rFonts w:ascii="Arial" w:hAnsi="Arial" w:cs="Arial"/>
                <w:sz w:val="24"/>
                <w:u w:val="single"/>
              </w:rPr>
              <w:t xml:space="preserve">στο βαθμό που απαιτούνται εκάστοτε από τη φύση του είδους </w:t>
            </w:r>
            <w:r w:rsidRPr="00D0466A">
              <w:rPr>
                <w:rFonts w:ascii="Arial" w:hAnsi="Arial" w:cs="Arial"/>
                <w:sz w:val="24"/>
              </w:rPr>
              <w:t>, όλα τα αναγκαία στοιχεία για την διασφάλιση των συνθηκών κανονικής εγκατάστασης των ειδών, σε πλήρη λειτουργία, ως και σχέδια (εφ’ όσον απαιτούνται για το προσφερόμενο είδος)  εις διπλούν για κάθε σειρά με ένδειξη «ΠΡΩΤΟΤΥΠΟ» ή «ΑΝΤΙΓΡΑΦΟ», που θα αφορούν και θα αναφέρουν τις απαραίτητες εγκαταστάσεις, υποδομή και εξοπλισμό των χώρων του κτιρίου, που θα υποδεχθεί την εγκατάσταση του είδους , ως και όλα τα αναγκαία τεχνικά στοιχεία (βάρη, ενδεικτική διάταξη με διαστάσεις των καθέκαστα επί μέρους συσκευών, διαστάσεις και διαδρομές καναλιών, ισχύς, χαρακτηριστικά θερμοκρασίας, σχετικής υγρασίας κ.λ.π.) για παραπέρα μελέτη του χώρου εγκατάστασης, τόσο από άποψη κατασκευής (αντοχή, διαρρύθμιση, είδη υλικών, αποστάσεις κ.λ.π.) όσο και άποψη εγκαταστάσεων, σε συσχετισμό πάντοτε με τις ειδικές απαιτήσεις του είδους  και με τις χρήσεις των γειτονικών χώρων.</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CE63AF">
              <w:rPr>
                <w:rFonts w:ascii="Arial" w:hAnsi="Arial" w:cs="Arial"/>
                <w:b/>
                <w:bCs/>
                <w:sz w:val="24"/>
              </w:rPr>
              <w:t>5.</w:t>
            </w:r>
            <w:r w:rsidRPr="00D0466A">
              <w:rPr>
                <w:rFonts w:ascii="Arial" w:hAnsi="Arial" w:cs="Arial"/>
                <w:sz w:val="24"/>
              </w:rPr>
              <w:t>Τα γενικά σχέδια, που ενδεχομένως συνυποβληθούν με την προσφορά, σύμφωνα με την προηγούμενη παράγραφο, θα συμπληρωθούν και θα προσαρμοσθούν στις ανάγκες του είδους, με μέριμνα της αρμόδιας υπηρεσίας του φορέα και σε συνεργασία με τον προμηθευτή, εντός μηνός από την υπογραφή της σύμβασης, ώστε να διαμορφωθούν τελικά σχέδια εφαρμογής, που θα περιλαμβάνουν πλήρη στοιχεία, στο βαθμό που απαιτούνται από τη φύση του είδους, για όλες τις λειτουργικές ανάγκες προς πλήρη ανάπτυξη της μονάδας, ως και λεπτομερή στοιχεία για την προστασία του χώρου σε σχέση με τις χρήσεις των γειτονικών χώρων, τις αποστάσεις κ.λ.π.</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Pr>
                <w:rFonts w:ascii="Arial" w:hAnsi="Arial" w:cs="Arial"/>
                <w:b/>
                <w:bCs/>
                <w:sz w:val="24"/>
              </w:rPr>
              <w:t>6</w:t>
            </w:r>
            <w:r w:rsidRPr="00D0466A">
              <w:rPr>
                <w:rFonts w:ascii="Arial" w:hAnsi="Arial" w:cs="Arial"/>
                <w:b/>
                <w:bCs/>
                <w:sz w:val="24"/>
              </w:rPr>
              <w:t>.</w:t>
            </w:r>
            <w:r w:rsidRPr="00D0466A">
              <w:rPr>
                <w:rFonts w:ascii="Arial" w:hAnsi="Arial" w:cs="Arial"/>
                <w:sz w:val="24"/>
              </w:rPr>
              <w:tab/>
            </w:r>
            <w:r w:rsidRPr="00D0466A">
              <w:rPr>
                <w:rFonts w:ascii="Arial" w:hAnsi="Arial" w:cs="Arial"/>
                <w:b/>
                <w:sz w:val="24"/>
              </w:rPr>
              <w:t xml:space="preserve">Ο προμηθευτής υποχρεώνεται να εκτελέσει πλήρως την εγκατάσταση του είδους </w:t>
            </w:r>
            <w:r w:rsidRPr="00D0466A">
              <w:rPr>
                <w:rFonts w:ascii="Arial" w:hAnsi="Arial" w:cs="Arial"/>
                <w:sz w:val="24"/>
              </w:rPr>
              <w:t xml:space="preserve"> και να το παραδώσει σε λειτουργία, </w:t>
            </w:r>
            <w:r w:rsidRPr="00D0466A">
              <w:rPr>
                <w:rFonts w:ascii="Arial" w:hAnsi="Arial" w:cs="Arial"/>
                <w:sz w:val="24"/>
              </w:rPr>
              <w:lastRenderedPageBreak/>
              <w:t>με δικό του ειδικευμένο και ασφαλισμένο προσωπικό και δική του ολοκληρωτικά ευθύνη, σύμφωνα με τους κανόνες της τέχνης και της επιστήμης, τους κανονισμούς του Ελληνικού κράτους, τις οδηγίες και τα σχέδια του κατασκευαστικού οίκου και τέλος τις οδηγίες των αρμοδίων υπηρεσιών του φορέα, στο χώρο του οποίου θα διατεθεί.</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lastRenderedPageBreak/>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Pr>
                <w:rFonts w:ascii="Arial" w:hAnsi="Arial" w:cs="Arial"/>
                <w:b/>
                <w:bCs/>
                <w:sz w:val="24"/>
              </w:rPr>
              <w:lastRenderedPageBreak/>
              <w:t>7</w:t>
            </w:r>
            <w:r w:rsidRPr="00D0466A">
              <w:rPr>
                <w:rFonts w:ascii="Arial" w:hAnsi="Arial" w:cs="Arial"/>
                <w:b/>
                <w:bCs/>
                <w:sz w:val="24"/>
              </w:rPr>
              <w:t>.</w:t>
            </w:r>
            <w:r w:rsidRPr="00D0466A">
              <w:rPr>
                <w:rFonts w:ascii="Arial" w:hAnsi="Arial" w:cs="Arial"/>
                <w:sz w:val="24"/>
              </w:rPr>
              <w:tab/>
              <w:t>Η παράδοση – παραλαβή του είδους θα γίνει, μετά την εγκατάσταση και σε κατάσταση πλήρους λειτουργίας, από Επιτροπή παραλαβής που θα συγκροτηθεί από το Νοσοκομείο.</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Pr>
                <w:rFonts w:ascii="Arial" w:hAnsi="Arial" w:cs="Arial"/>
                <w:b/>
                <w:bCs/>
                <w:sz w:val="24"/>
              </w:rPr>
              <w:t>8</w:t>
            </w:r>
            <w:r w:rsidRPr="00D0466A">
              <w:rPr>
                <w:rFonts w:ascii="Arial" w:hAnsi="Arial" w:cs="Arial"/>
                <w:b/>
                <w:bCs/>
                <w:sz w:val="24"/>
              </w:rPr>
              <w:t>.</w:t>
            </w:r>
            <w:r w:rsidRPr="00D0466A">
              <w:rPr>
                <w:rFonts w:ascii="Arial" w:hAnsi="Arial" w:cs="Arial"/>
                <w:sz w:val="24"/>
              </w:rPr>
              <w:tab/>
              <w:t>Όλα τα είδη και υλικά, που θα προσκομίσει ο προμηθευτής στο Νοσοκομείο για την εγκατάσταση και λειτουργία του υπό προμήθεια είδους πρέπει να είναι καινούργια, αμεταχείριστα, χωρίς ελαττώματα και να ικανοποιούν όλους τους όρους της σύμβασης, που καθορίζουν τον τύπο, την κατηγορία και τα υπόλοιπα χαρακτηριστικά του.</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Pr>
                <w:rFonts w:ascii="Arial" w:hAnsi="Arial" w:cs="Arial"/>
                <w:b/>
                <w:bCs/>
                <w:sz w:val="24"/>
              </w:rPr>
              <w:t>9</w:t>
            </w:r>
            <w:r w:rsidRPr="00D0466A">
              <w:rPr>
                <w:rFonts w:ascii="Arial" w:hAnsi="Arial" w:cs="Arial"/>
                <w:b/>
                <w:bCs/>
                <w:sz w:val="24"/>
              </w:rPr>
              <w:t>.</w:t>
            </w:r>
            <w:r w:rsidRPr="00D0466A">
              <w:rPr>
                <w:rFonts w:ascii="Arial" w:hAnsi="Arial" w:cs="Arial"/>
                <w:sz w:val="24"/>
              </w:rPr>
              <w:tab/>
              <w:t>Ο προμηθευτής υποχρεώνεται να δώσει οποιαδήποτε στοιχεία προέλευσης των υλικών ήθελε ζητήσει ο φορέας για διαπίστωση της ποιότητας και των χαρακτηριστικών τους.</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bCs/>
                <w:sz w:val="24"/>
              </w:rPr>
              <w:t>1</w:t>
            </w:r>
            <w:r>
              <w:rPr>
                <w:rFonts w:ascii="Arial" w:hAnsi="Arial" w:cs="Arial"/>
                <w:b/>
                <w:bCs/>
                <w:sz w:val="24"/>
              </w:rPr>
              <w:t>0</w:t>
            </w:r>
            <w:r w:rsidRPr="00D0466A">
              <w:rPr>
                <w:rFonts w:ascii="Arial" w:hAnsi="Arial" w:cs="Arial"/>
                <w:b/>
                <w:bCs/>
                <w:sz w:val="24"/>
              </w:rPr>
              <w:t>.</w:t>
            </w:r>
            <w:r w:rsidRPr="00D0466A">
              <w:rPr>
                <w:rFonts w:ascii="Arial" w:hAnsi="Arial" w:cs="Arial"/>
                <w:b/>
                <w:bCs/>
                <w:sz w:val="24"/>
              </w:rPr>
              <w:tab/>
            </w:r>
            <w:r w:rsidRPr="00D0466A">
              <w:rPr>
                <w:rFonts w:ascii="Arial" w:hAnsi="Arial" w:cs="Arial"/>
                <w:sz w:val="24"/>
              </w:rPr>
              <w:t xml:space="preserve">Ο προμηθευτής υποχρεούται να διαθέτει στην Ελλάδα μόνιμα κατάλληλα εκπαιδευμένο προσωπικό με πιστοποιητικό ειδικής εκπαίδευσης και εξουσιοδότησης αυτού από τον μητρικό κατασκευαστικό οίκο για την συντήρηση του είδους . Η σύνθεση του συνεργείου συντήρησης θα αναφερθεί αναλυτικά στην προσφορά, με προσόντα τυπικά κ.λ.π. ως και ο χρόνος σχετικής ενασχόλησης και εκπαίδευσης. Θα αναφερθεί οπωσδήποτε στην προσφορά, προκειμένου να  αξιολογηθεί, πλήρης κατάλογος παρομοίων ή ιδίων ειδών που  έχουν εγκατασταθεί στην Ελλάδα και ιδιαίτερα σε </w:t>
            </w:r>
            <w:r w:rsidRPr="00D0466A">
              <w:rPr>
                <w:rFonts w:ascii="Arial" w:hAnsi="Arial" w:cs="Arial"/>
                <w:sz w:val="24"/>
              </w:rPr>
              <w:lastRenderedPageBreak/>
              <w:t>Νοσοκομεία και θα διευκρινισθεί, αν συντηρούνται από το αντίστοιχο συνεργείο του προμηθευτή και από πότε. Ασάφειες ή αοριστίες, ως προς τον αριθμό, προσόντα, εκπαίδευση του προσωπικού ή τη συντήρηση κ.λ.π. θα βαρύνουν στην αξιολόγηση ως ουσιώδεις αποκλίσεις .</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lastRenderedPageBreak/>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sz w:val="24"/>
              </w:rPr>
              <w:lastRenderedPageBreak/>
              <w:t>1</w:t>
            </w:r>
            <w:r>
              <w:rPr>
                <w:rFonts w:ascii="Arial" w:hAnsi="Arial" w:cs="Arial"/>
                <w:b/>
                <w:sz w:val="24"/>
              </w:rPr>
              <w:t>1</w:t>
            </w:r>
            <w:r w:rsidRPr="00D0466A">
              <w:rPr>
                <w:rFonts w:ascii="Arial" w:hAnsi="Arial" w:cs="Arial"/>
                <w:b/>
                <w:sz w:val="24"/>
              </w:rPr>
              <w:t xml:space="preserve">. </w:t>
            </w:r>
            <w:r w:rsidRPr="00D0466A">
              <w:rPr>
                <w:rFonts w:ascii="Arial" w:hAnsi="Arial" w:cs="Arial"/>
                <w:b/>
                <w:sz w:val="24"/>
              </w:rPr>
              <w:tab/>
            </w:r>
            <w:r w:rsidRPr="00D0466A">
              <w:rPr>
                <w:rFonts w:ascii="Arial" w:hAnsi="Arial" w:cs="Arial"/>
                <w:b/>
                <w:bCs/>
                <w:sz w:val="24"/>
                <w:u w:val="single"/>
              </w:rPr>
              <w:t xml:space="preserve">Ο προμηθευτής υποχρεούται να δηλώσει εγγράφως ότι αναλαμβάνει την υποχρέωση να διαθέτει στο Νοσοκομείο, ανταλλακτικά του προσφερόμενου είδους  για 10 έτη τουλάχιστον. Επίσης υποχρεούται </w:t>
            </w:r>
            <w:r w:rsidRPr="00D0466A">
              <w:rPr>
                <w:rFonts w:ascii="Arial" w:hAnsi="Arial" w:cs="Arial"/>
                <w:b/>
                <w:sz w:val="24"/>
                <w:u w:val="single"/>
              </w:rPr>
              <w:t>με ποινή αποκλεισμού</w:t>
            </w:r>
            <w:r w:rsidRPr="00D0466A">
              <w:rPr>
                <w:rFonts w:ascii="Arial" w:hAnsi="Arial" w:cs="Arial"/>
                <w:b/>
                <w:bCs/>
                <w:sz w:val="24"/>
                <w:u w:val="single"/>
              </w:rPr>
              <w:t xml:space="preserve"> να καταθέσει με την προσφορά έγγραφη δήλωση του νομίμου εκπροσώπου του κατασκευαστικού οίκου</w:t>
            </w:r>
            <w:r w:rsidRPr="00D0466A">
              <w:rPr>
                <w:rFonts w:ascii="Arial" w:hAnsi="Arial" w:cs="Arial"/>
                <w:bCs/>
                <w:sz w:val="24"/>
                <w:u w:val="single"/>
              </w:rPr>
              <w:t xml:space="preserve">, </w:t>
            </w:r>
            <w:r w:rsidRPr="00D0466A">
              <w:rPr>
                <w:rFonts w:ascii="Arial" w:hAnsi="Arial" w:cs="Arial"/>
                <w:b/>
                <w:bCs/>
                <w:sz w:val="24"/>
                <w:u w:val="single"/>
              </w:rPr>
              <w:t>ότι αναλαμβάνει τη δέσμευση για διάθεση ανταλλακτικών για όσο χρονικό διάστημα δηλώνει ο προμηθευτής και για συνέχιση της διάθεσης των ανταλλακτικών στο Νοσοκομείο, σε περίπτωση που ο προμηθευτής πάψει να είναι ο αντιπρόσωπος ή εκπρόσωπος του κατασκευαστικού οίκου στη Ελλάδα ή σε περίπτωση που ο προμηθευτής πάψει να υφίσταται ως επιχείρηση</w:t>
            </w:r>
            <w:r w:rsidRPr="00D0466A">
              <w:rPr>
                <w:rFonts w:ascii="Arial" w:hAnsi="Arial" w:cs="Arial"/>
                <w:b/>
                <w:bCs/>
                <w:sz w:val="24"/>
              </w:rPr>
              <w:t>.</w:t>
            </w:r>
            <w:r w:rsidRPr="00D0466A">
              <w:rPr>
                <w:rFonts w:ascii="Arial" w:hAnsi="Arial" w:cs="Arial"/>
                <w:bCs/>
                <w:sz w:val="24"/>
              </w:rPr>
              <w:t xml:space="preserve"> Σε περίπτωση που ο προμηθευτής είναι ο ίδιος ο κατασκευαστής τότε σχετικά με τη διάθεση ανταλλακτικών αρκεί η δήλωση του προμηθευτή – κατασκευαστή. Για περιπτώσεις κατασκευαστών, οι οποίοι χρησιμοποιούν υποσυστήματα άλλων κατασκευαστικών οίκων, αρκεί η δήλωση του κατασκευαστή του τελικού προϊόντος και δεν απαιτούνται οι δηλώσεις, περί διάθεσης ανταλλακτικών των κατασκευαστικών οίκων των διαφόρων υποσυστημάτων.</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bCs/>
                <w:sz w:val="24"/>
              </w:rPr>
              <w:t>1</w:t>
            </w:r>
            <w:r>
              <w:rPr>
                <w:rFonts w:ascii="Arial" w:hAnsi="Arial" w:cs="Arial"/>
                <w:b/>
                <w:bCs/>
                <w:sz w:val="24"/>
              </w:rPr>
              <w:t>2</w:t>
            </w:r>
            <w:r w:rsidRPr="00D0466A">
              <w:rPr>
                <w:rFonts w:ascii="Arial" w:hAnsi="Arial" w:cs="Arial"/>
                <w:b/>
                <w:bCs/>
                <w:sz w:val="24"/>
              </w:rPr>
              <w:t>.</w:t>
            </w:r>
            <w:r w:rsidRPr="00D0466A">
              <w:rPr>
                <w:rFonts w:ascii="Arial" w:hAnsi="Arial" w:cs="Arial"/>
                <w:b/>
                <w:sz w:val="24"/>
              </w:rPr>
              <w:tab/>
            </w:r>
            <w:r w:rsidRPr="00D0466A">
              <w:rPr>
                <w:rFonts w:ascii="Arial" w:hAnsi="Arial" w:cs="Arial"/>
                <w:b/>
                <w:sz w:val="24"/>
                <w:u w:val="single"/>
              </w:rPr>
              <w:t xml:space="preserve">Για την επιλογή της </w:t>
            </w:r>
            <w:r w:rsidRPr="00D0466A">
              <w:rPr>
                <w:rFonts w:ascii="Arial" w:hAnsi="Arial" w:cs="Arial"/>
                <w:b/>
                <w:bCs/>
                <w:sz w:val="24"/>
                <w:u w:val="single"/>
              </w:rPr>
              <w:t xml:space="preserve">πλέον συμφέρουσας από οικονομική άποψη προσφοράς </w:t>
            </w:r>
            <w:r w:rsidRPr="00D0466A">
              <w:rPr>
                <w:rFonts w:ascii="Arial" w:hAnsi="Arial" w:cs="Arial"/>
                <w:b/>
                <w:sz w:val="24"/>
                <w:u w:val="single"/>
              </w:rPr>
              <w:t>βάσει τιμής, θα ληφθεί υπόψη η συγκριτική τιμή (ΣΤ).</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709"/>
              <w:rPr>
                <w:rFonts w:ascii="Arial" w:hAnsi="Arial" w:cs="Arial"/>
                <w:sz w:val="24"/>
                <w:lang w:val="el-GR"/>
              </w:rPr>
            </w:pPr>
            <w:r w:rsidRPr="00D0466A">
              <w:rPr>
                <w:rFonts w:ascii="Arial" w:hAnsi="Arial" w:cs="Arial"/>
                <w:b/>
                <w:bCs/>
                <w:sz w:val="24"/>
                <w:lang w:val="el-GR"/>
              </w:rPr>
              <w:lastRenderedPageBreak/>
              <w:t>1</w:t>
            </w:r>
            <w:r>
              <w:rPr>
                <w:rFonts w:ascii="Arial" w:hAnsi="Arial" w:cs="Arial"/>
                <w:b/>
                <w:bCs/>
                <w:sz w:val="24"/>
                <w:lang w:val="el-GR"/>
              </w:rPr>
              <w:t>3</w:t>
            </w:r>
            <w:r w:rsidRPr="00D0466A">
              <w:rPr>
                <w:rFonts w:ascii="Arial" w:hAnsi="Arial" w:cs="Arial"/>
                <w:b/>
                <w:bCs/>
                <w:sz w:val="24"/>
                <w:lang w:val="el-GR"/>
              </w:rPr>
              <w:t>.</w:t>
            </w:r>
            <w:r w:rsidRPr="00D0466A">
              <w:rPr>
                <w:rFonts w:ascii="Arial" w:hAnsi="Arial" w:cs="Arial"/>
                <w:sz w:val="24"/>
                <w:lang w:val="el-GR"/>
              </w:rPr>
              <w:tab/>
            </w:r>
            <w:r w:rsidRPr="00D0466A">
              <w:rPr>
                <w:rFonts w:ascii="Arial" w:hAnsi="Arial" w:cs="Arial"/>
                <w:sz w:val="24"/>
                <w:lang w:val="el-GR"/>
              </w:rPr>
              <w:tab/>
            </w:r>
            <w:r w:rsidRPr="00D0466A">
              <w:rPr>
                <w:rFonts w:ascii="Arial" w:hAnsi="Arial" w:cs="Arial"/>
                <w:b/>
                <w:bCs/>
                <w:sz w:val="24"/>
                <w:lang w:val="el-GR"/>
              </w:rPr>
              <w:t>Για την διαμόρφωση της συγκριτικής  τιμής (ΣΤ)  θα ληφθούν υπ’    όψιν:</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t>1</w:t>
            </w:r>
            <w:r>
              <w:rPr>
                <w:rFonts w:ascii="Arial" w:hAnsi="Arial" w:cs="Arial"/>
                <w:b/>
                <w:bCs/>
                <w:sz w:val="24"/>
              </w:rPr>
              <w:t>3</w:t>
            </w:r>
            <w:r w:rsidRPr="00D0466A">
              <w:rPr>
                <w:rFonts w:ascii="Arial" w:hAnsi="Arial" w:cs="Arial"/>
                <w:b/>
                <w:bCs/>
                <w:sz w:val="24"/>
              </w:rPr>
              <w:t>. 1.</w:t>
            </w:r>
            <w:r w:rsidRPr="00D0466A">
              <w:rPr>
                <w:rFonts w:ascii="Arial" w:hAnsi="Arial" w:cs="Arial"/>
                <w:sz w:val="24"/>
              </w:rPr>
              <w:tab/>
            </w:r>
            <w:r w:rsidRPr="00D0466A">
              <w:rPr>
                <w:rFonts w:ascii="Arial" w:hAnsi="Arial" w:cs="Arial"/>
                <w:b/>
                <w:bCs/>
                <w:sz w:val="24"/>
              </w:rPr>
              <w:t>Η τιμή προσφοράς</w:t>
            </w:r>
            <w:r w:rsidRPr="00D0466A">
              <w:rPr>
                <w:rFonts w:ascii="Arial" w:hAnsi="Arial" w:cs="Arial"/>
                <w:sz w:val="24"/>
              </w:rPr>
              <w:t>, όπως διαμορφώνεται για ισοδύναμη και συγκρίσιμη σύνθεση σύμφωνα με τις απαιτήσεις της διακήρυξης.</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bCs/>
                <w:sz w:val="24"/>
              </w:rPr>
              <w:t>1</w:t>
            </w:r>
            <w:r>
              <w:rPr>
                <w:rFonts w:ascii="Arial" w:hAnsi="Arial" w:cs="Arial"/>
                <w:b/>
                <w:bCs/>
                <w:sz w:val="24"/>
              </w:rPr>
              <w:t>3</w:t>
            </w:r>
            <w:r w:rsidRPr="00D0466A">
              <w:rPr>
                <w:rFonts w:ascii="Arial" w:hAnsi="Arial" w:cs="Arial"/>
                <w:b/>
                <w:bCs/>
                <w:sz w:val="24"/>
              </w:rPr>
              <w:t>. 2.</w:t>
            </w:r>
            <w:r w:rsidRPr="00D0466A">
              <w:rPr>
                <w:rFonts w:ascii="Arial" w:hAnsi="Arial" w:cs="Arial"/>
                <w:b/>
                <w:bCs/>
                <w:sz w:val="24"/>
              </w:rPr>
              <w:tab/>
            </w:r>
            <w:r w:rsidRPr="00D0466A">
              <w:rPr>
                <w:rFonts w:ascii="Arial" w:hAnsi="Arial" w:cs="Arial"/>
                <w:b/>
                <w:bCs/>
                <w:sz w:val="24"/>
                <w:u w:val="single"/>
              </w:rPr>
              <w:t>Το συνολικό κόστος πλήρους συντήρησης με ανταλλακτικά για μία δεκαετία</w:t>
            </w:r>
            <w:r w:rsidRPr="00D0466A">
              <w:rPr>
                <w:rFonts w:ascii="Arial" w:hAnsi="Arial" w:cs="Arial"/>
                <w:b/>
                <w:sz w:val="24"/>
                <w:u w:val="single"/>
              </w:rPr>
              <w:t xml:space="preserve"> τουλάχιστον από την ημερομηνία παραλαβής του είδους</w:t>
            </w:r>
            <w:r w:rsidRPr="00D0466A">
              <w:rPr>
                <w:rFonts w:ascii="Arial" w:hAnsi="Arial" w:cs="Arial"/>
                <w:b/>
                <w:bCs/>
                <w:sz w:val="24"/>
                <w:u w:val="single"/>
              </w:rPr>
              <w:t xml:space="preserve">. </w:t>
            </w:r>
            <w:r w:rsidRPr="00D0466A">
              <w:rPr>
                <w:rFonts w:ascii="Arial" w:hAnsi="Arial" w:cs="Arial"/>
                <w:b/>
                <w:sz w:val="24"/>
                <w:u w:val="single"/>
              </w:rPr>
              <w:t>Το Νοσοκομείο  κατά την διάρκεια</w:t>
            </w:r>
            <w:r w:rsidRPr="00D0466A">
              <w:rPr>
                <w:rFonts w:ascii="Arial" w:hAnsi="Arial" w:cs="Arial"/>
                <w:b/>
                <w:bCs/>
                <w:sz w:val="24"/>
                <w:u w:val="single"/>
              </w:rPr>
              <w:t xml:space="preserve"> πλήρους συντήρησης με ανταλλακτικά (που περιλαμβάνει προληπτικό – τακτικό – έκτακτο </w:t>
            </w:r>
            <w:r>
              <w:rPr>
                <w:rFonts w:ascii="Arial" w:hAnsi="Arial" w:cs="Arial"/>
                <w:b/>
                <w:bCs/>
                <w:sz w:val="24"/>
                <w:u w:val="single"/>
              </w:rPr>
              <w:t>service</w:t>
            </w:r>
            <w:r w:rsidRPr="00D0466A">
              <w:rPr>
                <w:rFonts w:ascii="Arial" w:hAnsi="Arial" w:cs="Arial"/>
                <w:b/>
                <w:bCs/>
                <w:sz w:val="24"/>
                <w:u w:val="single"/>
              </w:rPr>
              <w:t xml:space="preserve"> και παροχή των ανταλλακτικών) </w:t>
            </w:r>
            <w:r w:rsidRPr="00D0466A">
              <w:rPr>
                <w:rFonts w:ascii="Arial" w:hAnsi="Arial" w:cs="Arial"/>
                <w:b/>
                <w:sz w:val="24"/>
                <w:u w:val="single"/>
              </w:rPr>
              <w:t>δεν θα επιβαρύνεται με κανένα άλλο επιπλέον ποσό πλην αυτού που θα προκύπτει με την προσφορά</w:t>
            </w:r>
            <w:r w:rsidRPr="00D0466A">
              <w:rPr>
                <w:rFonts w:ascii="Arial" w:hAnsi="Arial" w:cs="Arial"/>
                <w:b/>
                <w:bCs/>
                <w:sz w:val="24"/>
                <w:u w:val="single"/>
              </w:rPr>
              <w:t>. Επιπλέον για το συνολικό κόστος πλήρους συντήρησης πρέπει να υπάρχει ρητή δέσμευση με ποινή αποκλεισμού του κατασκευαστικού οίκου για το ως άνω οφειλόμενο χρονικό διάστημα.</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rPr>
            </w:pPr>
            <w:r w:rsidRPr="00D0466A">
              <w:rPr>
                <w:rFonts w:ascii="Arial" w:hAnsi="Arial" w:cs="Arial"/>
                <w:b/>
                <w:bCs/>
                <w:sz w:val="24"/>
              </w:rPr>
              <w:t>1</w:t>
            </w:r>
            <w:r>
              <w:rPr>
                <w:rFonts w:ascii="Arial" w:hAnsi="Arial" w:cs="Arial"/>
                <w:b/>
                <w:bCs/>
                <w:sz w:val="24"/>
              </w:rPr>
              <w:t>4</w:t>
            </w:r>
            <w:r w:rsidRPr="00D0466A">
              <w:rPr>
                <w:rFonts w:ascii="Arial" w:hAnsi="Arial" w:cs="Arial"/>
                <w:b/>
                <w:bCs/>
                <w:sz w:val="24"/>
              </w:rPr>
              <w:t>.</w:t>
            </w:r>
            <w:r w:rsidRPr="00D0466A">
              <w:rPr>
                <w:rFonts w:ascii="Arial" w:hAnsi="Arial" w:cs="Arial"/>
                <w:sz w:val="24"/>
              </w:rPr>
              <w:tab/>
            </w:r>
            <w:r w:rsidRPr="00D0466A">
              <w:rPr>
                <w:rFonts w:ascii="Arial" w:hAnsi="Arial" w:cs="Arial"/>
                <w:b/>
                <w:bCs/>
                <w:sz w:val="24"/>
              </w:rPr>
              <w:t xml:space="preserve">Ο προμηθευτής υποχρεούται </w:t>
            </w:r>
            <w:r w:rsidRPr="00D0466A">
              <w:rPr>
                <w:rFonts w:ascii="Arial" w:hAnsi="Arial" w:cs="Arial"/>
                <w:b/>
                <w:sz w:val="24"/>
              </w:rPr>
              <w:t xml:space="preserve">να εγγυηθεί την καλή λειτουργία </w:t>
            </w:r>
            <w:r w:rsidRPr="00D0466A">
              <w:rPr>
                <w:rFonts w:ascii="Arial" w:hAnsi="Arial" w:cs="Arial"/>
                <w:b/>
                <w:bCs/>
                <w:sz w:val="24"/>
              </w:rPr>
              <w:t xml:space="preserve">του υπό προμήθεια είδους για τουλάχιστον </w:t>
            </w:r>
            <w:r>
              <w:rPr>
                <w:rFonts w:ascii="Arial" w:hAnsi="Arial" w:cs="Arial"/>
                <w:b/>
                <w:bCs/>
                <w:sz w:val="24"/>
              </w:rPr>
              <w:t>δύο</w:t>
            </w:r>
            <w:r w:rsidRPr="00D0466A">
              <w:rPr>
                <w:rFonts w:ascii="Arial" w:hAnsi="Arial" w:cs="Arial"/>
                <w:b/>
                <w:bCs/>
                <w:sz w:val="24"/>
              </w:rPr>
              <w:t xml:space="preserve">  (</w:t>
            </w:r>
            <w:r>
              <w:rPr>
                <w:rFonts w:ascii="Arial" w:hAnsi="Arial" w:cs="Arial"/>
                <w:b/>
                <w:bCs/>
                <w:sz w:val="24"/>
              </w:rPr>
              <w:t>2</w:t>
            </w:r>
            <w:r w:rsidRPr="00D0466A">
              <w:rPr>
                <w:rFonts w:ascii="Arial" w:hAnsi="Arial" w:cs="Arial"/>
                <w:b/>
                <w:bCs/>
                <w:sz w:val="24"/>
              </w:rPr>
              <w:t>)</w:t>
            </w:r>
            <w:r w:rsidRPr="00D0466A">
              <w:rPr>
                <w:rFonts w:ascii="Arial" w:hAnsi="Arial" w:cs="Arial"/>
                <w:b/>
                <w:sz w:val="24"/>
              </w:rPr>
              <w:t xml:space="preserve"> έτη</w:t>
            </w:r>
            <w:r w:rsidRPr="00D0466A">
              <w:rPr>
                <w:rFonts w:ascii="Arial" w:hAnsi="Arial" w:cs="Arial"/>
                <w:b/>
                <w:bCs/>
                <w:sz w:val="24"/>
              </w:rPr>
              <w:t xml:space="preserve"> από την παραλαβή του</w:t>
            </w:r>
            <w:r w:rsidRPr="00D0466A">
              <w:rPr>
                <w:rFonts w:ascii="Arial" w:hAnsi="Arial" w:cs="Arial"/>
                <w:bCs/>
                <w:sz w:val="24"/>
              </w:rPr>
              <w:t xml:space="preserve">,  κατά τους όρους της διακήρυξης και τις ισχύουσες διατάξεις. </w:t>
            </w:r>
            <w:r w:rsidRPr="00D0466A">
              <w:rPr>
                <w:rFonts w:ascii="Arial" w:hAnsi="Arial" w:cs="Arial"/>
                <w:b/>
                <w:sz w:val="24"/>
              </w:rPr>
              <w:t>Η δέσμευση αυτή θα γίνεται με κατάθεση σχετικής έγγραφης βεβαίωσης του νομίμου εκπροσώπου του κατασκευαστικού οίκου.</w:t>
            </w:r>
            <w:r w:rsidRPr="00D0466A">
              <w:rPr>
                <w:rFonts w:ascii="Arial" w:hAnsi="Arial" w:cs="Arial"/>
                <w:bCs/>
                <w:sz w:val="24"/>
              </w:rPr>
              <w:t xml:space="preserve"> Σε περίπτωση προσφοράς  εγγύησης καλής λειτουργίας για περίοδο μεγαλύτερη  των (</w:t>
            </w:r>
            <w:r>
              <w:rPr>
                <w:rFonts w:ascii="Arial" w:hAnsi="Arial" w:cs="Arial"/>
                <w:bCs/>
                <w:sz w:val="24"/>
              </w:rPr>
              <w:t>2</w:t>
            </w:r>
            <w:r w:rsidRPr="00D0466A">
              <w:rPr>
                <w:rFonts w:ascii="Arial" w:hAnsi="Arial" w:cs="Arial"/>
                <w:bCs/>
                <w:sz w:val="24"/>
              </w:rPr>
              <w:t xml:space="preserve">) ετών, στην έγγραφη βεβαίωση θα αναφέρεται ρητά ότι παρέχεται για τον συγκεκριμένο διαγωνισμό. </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u w:val="single"/>
              </w:rPr>
            </w:pPr>
            <w:r w:rsidRPr="00D0466A">
              <w:rPr>
                <w:rFonts w:ascii="Arial" w:hAnsi="Arial" w:cs="Arial"/>
                <w:b/>
                <w:sz w:val="24"/>
              </w:rPr>
              <w:t xml:space="preserve">          </w:t>
            </w:r>
            <w:r w:rsidRPr="00D0466A">
              <w:rPr>
                <w:rFonts w:ascii="Arial" w:hAnsi="Arial" w:cs="Arial"/>
                <w:b/>
                <w:sz w:val="24"/>
                <w:u w:val="single"/>
              </w:rPr>
              <w:t xml:space="preserve"> Κατά τη διάρκεια ισχύος της εγγύησης, το Νοσοκομείο δεν θα ευθύνεται για οποιαδήποτε βλάβη του είδους  προερχόμενη από την συνήθη και ορθή χρήση του και δεν θα επιβαρύνεται με κανένα ποσόν για εργατικά, ανταλλακτικά, υλικά και λοιπά έξοδα </w:t>
            </w:r>
            <w:r w:rsidRPr="00D0466A">
              <w:rPr>
                <w:rFonts w:ascii="Arial" w:hAnsi="Arial" w:cs="Arial"/>
                <w:b/>
                <w:sz w:val="24"/>
                <w:u w:val="single"/>
              </w:rPr>
              <w:lastRenderedPageBreak/>
              <w:t>αποκατάστασης της βλάβης  εκτός των αναλώσιμων που  εξαιρούνται.</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sz w:val="24"/>
              </w:rPr>
              <w:t xml:space="preserve">            </w:t>
            </w:r>
            <w:r w:rsidRPr="00D0466A">
              <w:rPr>
                <w:rFonts w:ascii="Arial" w:hAnsi="Arial" w:cs="Arial"/>
                <w:b/>
                <w:sz w:val="24"/>
                <w:u w:val="single"/>
              </w:rPr>
              <w:t>Είναι ευνόητο ότι στην προσφορά θα υπάρχει υποχρεωτικά κατάλογος που θα αναφέρει αναλυτικά και όχι αόριστα όλα τα αναλώσιμα υλικά  του είδους  και τις σημερινές τιμές τους που θα ισχύουν τουλάχιστον για ένα έτος.</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lastRenderedPageBreak/>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sz w:val="24"/>
              </w:rPr>
            </w:pPr>
            <w:r w:rsidRPr="00D0466A">
              <w:rPr>
                <w:rFonts w:ascii="Arial" w:hAnsi="Arial" w:cs="Arial"/>
                <w:b/>
                <w:bCs/>
                <w:sz w:val="24"/>
              </w:rPr>
              <w:lastRenderedPageBreak/>
              <w:t>1</w:t>
            </w:r>
            <w:r>
              <w:rPr>
                <w:rFonts w:ascii="Arial" w:hAnsi="Arial" w:cs="Arial"/>
                <w:b/>
                <w:bCs/>
                <w:sz w:val="24"/>
              </w:rPr>
              <w:t>5</w:t>
            </w:r>
            <w:r w:rsidRPr="00D0466A">
              <w:rPr>
                <w:rFonts w:ascii="Arial" w:hAnsi="Arial" w:cs="Arial"/>
                <w:b/>
                <w:bCs/>
                <w:sz w:val="24"/>
              </w:rPr>
              <w:t>.</w:t>
            </w:r>
            <w:r w:rsidRPr="00D0466A">
              <w:rPr>
                <w:rFonts w:ascii="Arial" w:hAnsi="Arial" w:cs="Arial"/>
                <w:sz w:val="24"/>
              </w:rPr>
              <w:tab/>
              <w:t>Κατά την διάρκεια της εγγύησης καλής λειτουργίας θα τηρείται ημερολόγιο λειτουργίας, συντήρησης, βλάβης κ.λ.π. που θα παρακολουθείται και θα μονογράφεται από τους υπευθύνους του Νοσοκομείου και τον τεχνικό του προμηθευτή. Στο ημερολόγιο θα αναγράφονται οι βλάβες, τα αίτιά τους και η διάρκεια ακινητοποίησης του είδους .</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Arial" w:hAnsi="Arial" w:cs="Arial"/>
                <w:b/>
                <w:bCs/>
                <w:sz w:val="24"/>
              </w:rPr>
            </w:pPr>
            <w:r w:rsidRPr="00D0466A">
              <w:rPr>
                <w:rFonts w:ascii="Arial" w:hAnsi="Arial" w:cs="Arial"/>
                <w:sz w:val="24"/>
              </w:rPr>
              <w:t>Ο προμηθευτής θα ειδοποιείται τηλεφωνικά για την βλάβη, οπότε θα αρχίζει η μέτρηση του χρόνου ακινητοποίησης. Στο τέλος του χρόνου εγγύησης θα αθροίζονται οι εργάσιμες ημέρες ακινητοποίησης λόγω βλάβης οποιουδήποτε μέρους του είδους. Για κάθε τέτοια εργάσιμη ημέρα, άνω των δέκα (10) ημερών ετησίως, θα επιβάλλεται στον προμηθευτή, ως ποινική ρήτρα, παράταση κατά δέκα (10) ημέρες της διάρκειας της εγγύησης καλής λειτουργίας για ολόκληρο το είδος .</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
                <w:bCs/>
                <w:sz w:val="24"/>
              </w:rPr>
              <w:t>1</w:t>
            </w:r>
            <w:r>
              <w:rPr>
                <w:rFonts w:ascii="Arial" w:hAnsi="Arial" w:cs="Arial"/>
                <w:b/>
                <w:bCs/>
                <w:sz w:val="24"/>
              </w:rPr>
              <w:t>6</w:t>
            </w:r>
            <w:r w:rsidRPr="00D0466A">
              <w:rPr>
                <w:rFonts w:ascii="Arial" w:hAnsi="Arial" w:cs="Arial"/>
                <w:b/>
                <w:bCs/>
                <w:sz w:val="24"/>
              </w:rPr>
              <w:t>.</w:t>
            </w:r>
            <w:r w:rsidRPr="00D0466A">
              <w:rPr>
                <w:rFonts w:ascii="Arial" w:hAnsi="Arial" w:cs="Arial"/>
                <w:sz w:val="24"/>
              </w:rPr>
              <w:tab/>
              <w:t>Κατά την διάρκεια της πλήρους συντήρησης θα ισχύουν τα αναφερόμενα στην παράγραφο 1</w:t>
            </w:r>
            <w:r>
              <w:rPr>
                <w:rFonts w:ascii="Arial" w:hAnsi="Arial" w:cs="Arial"/>
                <w:sz w:val="24"/>
              </w:rPr>
              <w:t>5</w:t>
            </w:r>
            <w:r w:rsidRPr="00D0466A">
              <w:rPr>
                <w:rFonts w:ascii="Arial" w:hAnsi="Arial" w:cs="Arial"/>
                <w:sz w:val="24"/>
              </w:rPr>
              <w:t>, μόνο που η ποινική ρήτρα για κάθε εργάσιμη ημέρα ακινητοποίησης του είδους  πάνω από τις δέκα (10) εργάσιμες ημέρες, για όλο το χρόνο, θα ανέρχεται σε δύο τοις εκατό (2%) επί της εκάστοτε αντίστοιχης ετήσιας αμοιβής συντήρησης.</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sz w:val="24"/>
              </w:rPr>
            </w:pPr>
            <w:r w:rsidRPr="00D0466A">
              <w:rPr>
                <w:rFonts w:ascii="Arial" w:hAnsi="Arial" w:cs="Arial"/>
                <w:b/>
                <w:bCs/>
                <w:sz w:val="24"/>
              </w:rPr>
              <w:t>1</w:t>
            </w:r>
            <w:r>
              <w:rPr>
                <w:rFonts w:ascii="Arial" w:hAnsi="Arial" w:cs="Arial"/>
                <w:b/>
                <w:bCs/>
                <w:sz w:val="24"/>
              </w:rPr>
              <w:t>7</w:t>
            </w:r>
            <w:r w:rsidRPr="00D0466A">
              <w:rPr>
                <w:rFonts w:ascii="Arial" w:hAnsi="Arial" w:cs="Arial"/>
                <w:b/>
                <w:bCs/>
                <w:sz w:val="24"/>
              </w:rPr>
              <w:t>.</w:t>
            </w:r>
            <w:r w:rsidRPr="00D0466A">
              <w:rPr>
                <w:rFonts w:ascii="Arial" w:hAnsi="Arial" w:cs="Arial"/>
                <w:sz w:val="24"/>
              </w:rPr>
              <w:tab/>
            </w:r>
            <w:r w:rsidRPr="00D0466A">
              <w:rPr>
                <w:rFonts w:ascii="Arial" w:hAnsi="Arial" w:cs="Arial"/>
                <w:b/>
                <w:sz w:val="24"/>
              </w:rPr>
              <w:t>Κατά την υπογραφή της σύμβασης προμήθειας θα υπογραφεί ταυτόχρονα και  σύμβαση πλήρους συντήρησης του είδους.</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
                <w:bCs/>
                <w:sz w:val="24"/>
              </w:rPr>
            </w:pPr>
            <w:r w:rsidRPr="00D0466A">
              <w:rPr>
                <w:rFonts w:ascii="Arial" w:hAnsi="Arial" w:cs="Arial"/>
                <w:bCs/>
                <w:sz w:val="24"/>
              </w:rPr>
              <w:lastRenderedPageBreak/>
              <w:tab/>
            </w:r>
            <w:r w:rsidRPr="00D0466A">
              <w:rPr>
                <w:rFonts w:ascii="Arial" w:hAnsi="Arial" w:cs="Arial"/>
                <w:b/>
                <w:sz w:val="24"/>
                <w:u w:val="single"/>
              </w:rPr>
              <w:t>Για τον λόγο αυτόν (και για να υπολογιστεί το κόστος συντήρησης και κατά συνέπεια η συγκριτική τιμή)</w:t>
            </w:r>
            <w:r w:rsidRPr="00D0466A">
              <w:rPr>
                <w:rFonts w:ascii="Arial" w:hAnsi="Arial" w:cs="Arial"/>
                <w:b/>
                <w:bCs/>
                <w:sz w:val="24"/>
                <w:u w:val="single"/>
              </w:rPr>
              <w:t xml:space="preserve"> ο προμηθευτής </w:t>
            </w:r>
            <w:r w:rsidRPr="00D0466A">
              <w:rPr>
                <w:rFonts w:ascii="Arial" w:hAnsi="Arial" w:cs="Arial"/>
                <w:b/>
                <w:sz w:val="24"/>
                <w:u w:val="single"/>
              </w:rPr>
              <w:t xml:space="preserve">υποχρεώνεται να αναλάβει την πλήρη συντήρηση με ανταλλακτικά </w:t>
            </w:r>
            <w:r w:rsidRPr="00D0466A">
              <w:rPr>
                <w:rFonts w:ascii="Arial" w:hAnsi="Arial" w:cs="Arial"/>
                <w:b/>
                <w:bCs/>
                <w:sz w:val="24"/>
                <w:u w:val="single"/>
              </w:rPr>
              <w:t xml:space="preserve">(που περιλαμβάνει προληπτικό – τακτικό – έκτακτο </w:t>
            </w:r>
            <w:r>
              <w:rPr>
                <w:rFonts w:ascii="Arial" w:hAnsi="Arial" w:cs="Arial"/>
                <w:b/>
                <w:bCs/>
                <w:sz w:val="24"/>
                <w:u w:val="single"/>
              </w:rPr>
              <w:t>service</w:t>
            </w:r>
            <w:r w:rsidRPr="00D0466A">
              <w:rPr>
                <w:rFonts w:ascii="Arial" w:hAnsi="Arial" w:cs="Arial"/>
                <w:b/>
                <w:bCs/>
                <w:sz w:val="24"/>
                <w:u w:val="single"/>
              </w:rPr>
              <w:t xml:space="preserve"> και παροχή των ανταλλακτικών) του είδους , μέχρι τη συμπλήρωση δέκα (10) ετών από την παράδοση σε κατάσταση λειτουργίας, </w:t>
            </w:r>
            <w:r w:rsidRPr="00D0466A">
              <w:rPr>
                <w:rFonts w:ascii="Arial" w:hAnsi="Arial" w:cs="Arial"/>
                <w:b/>
                <w:sz w:val="24"/>
                <w:u w:val="single"/>
              </w:rPr>
              <w:t>έναντι ιδιαίτερης ετήσιας αμοιβής, την οποία θα καθορίσει υποχρεωτικά στην οικονομική του προσφορά</w:t>
            </w:r>
            <w:r w:rsidRPr="00D0466A">
              <w:rPr>
                <w:rFonts w:ascii="Arial" w:hAnsi="Arial" w:cs="Arial"/>
                <w:b/>
                <w:bCs/>
                <w:sz w:val="24"/>
                <w:u w:val="single"/>
              </w:rPr>
              <w:t xml:space="preserve"> και με την </w:t>
            </w:r>
            <w:r w:rsidRPr="00D0466A">
              <w:rPr>
                <w:rFonts w:ascii="Arial" w:hAnsi="Arial" w:cs="Arial"/>
                <w:b/>
                <w:sz w:val="24"/>
                <w:u w:val="single"/>
              </w:rPr>
              <w:t>έγγραφη δήλωση – εγγύηση του μητρικού ή θυγατρικού οίκου, η οποία και θα κατατεθεί με την προσφορά και θα αναφέρεται στην παρούσα διακήρυξη.</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lastRenderedPageBreak/>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hanging="709"/>
              <w:rPr>
                <w:rFonts w:ascii="Arial" w:hAnsi="Arial" w:cs="Arial"/>
                <w:b/>
                <w:bCs/>
                <w:sz w:val="24"/>
              </w:rPr>
            </w:pPr>
            <w:r>
              <w:rPr>
                <w:rFonts w:ascii="Arial" w:hAnsi="Arial" w:cs="Arial"/>
                <w:b/>
                <w:sz w:val="24"/>
              </w:rPr>
              <w:lastRenderedPageBreak/>
              <w:t>18</w:t>
            </w:r>
            <w:r w:rsidRPr="00D0466A">
              <w:rPr>
                <w:rFonts w:ascii="Arial" w:hAnsi="Arial" w:cs="Arial"/>
                <w:b/>
                <w:sz w:val="24"/>
              </w:rPr>
              <w:t xml:space="preserve">.    </w:t>
            </w:r>
            <w:r w:rsidRPr="00D0466A">
              <w:rPr>
                <w:rFonts w:ascii="Arial" w:hAnsi="Arial" w:cs="Arial"/>
                <w:sz w:val="24"/>
              </w:rPr>
              <w:t>Η αμοιβή για την συντήρηση θα καταβάλλεται στο τέλος της εκάστοτε ετήσιας συντήρησης και αφού θα έχουν αφαιρεθεί τυχόν ρήτρες.</w:t>
            </w: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r w:rsidR="000D0623" w:rsidRPr="00CE63AF" w:rsidTr="000C263E">
        <w:tc>
          <w:tcPr>
            <w:tcW w:w="5778" w:type="dxa"/>
            <w:tcBorders>
              <w:top w:val="single" w:sz="4" w:space="0" w:color="000000"/>
              <w:left w:val="single" w:sz="4" w:space="0" w:color="000000"/>
              <w:bottom w:val="single" w:sz="4" w:space="0" w:color="000000"/>
              <w:right w:val="single" w:sz="4" w:space="0" w:color="000000"/>
            </w:tcBorders>
            <w:vAlign w:val="center"/>
          </w:tcPr>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hanging="720"/>
              <w:rPr>
                <w:rFonts w:ascii="Arial" w:hAnsi="Arial" w:cs="Arial"/>
                <w:bCs/>
                <w:sz w:val="24"/>
              </w:rPr>
            </w:pPr>
            <w:r>
              <w:rPr>
                <w:rFonts w:ascii="Arial" w:hAnsi="Arial" w:cs="Arial"/>
                <w:b/>
                <w:bCs/>
                <w:sz w:val="24"/>
              </w:rPr>
              <w:t>19</w:t>
            </w:r>
            <w:r w:rsidRPr="00D0466A">
              <w:rPr>
                <w:rFonts w:ascii="Arial" w:hAnsi="Arial" w:cs="Arial"/>
                <w:b/>
                <w:bCs/>
                <w:sz w:val="24"/>
              </w:rPr>
              <w:t>.</w:t>
            </w:r>
            <w:r w:rsidRPr="00D0466A">
              <w:rPr>
                <w:rFonts w:ascii="Arial" w:hAnsi="Arial" w:cs="Arial"/>
                <w:sz w:val="24"/>
              </w:rPr>
              <w:tab/>
            </w:r>
            <w:r w:rsidRPr="00D0466A">
              <w:rPr>
                <w:rFonts w:ascii="Arial" w:hAnsi="Arial" w:cs="Arial"/>
                <w:bCs/>
                <w:sz w:val="24"/>
              </w:rPr>
              <w:t>Ο προμηθευτής υποχρεούται πριν την αποδέσμευση της εγγυητικής επιστολής καλής εκτέλεσης της σύμβασης, να καταθέσει εγγυητική  επιστολή για την καλή  λειτουργία των ειδών  ίσης  με το 2% της συμβατικής αξίας του είδους  χωρίς Φ.Π.Α. και θα ισχύει για όλο το χρονικό διάστημα της εγγύησης καλής λειτουργίας των ειδών. Η εγγυητική αυτή θα αντικαθίσταται ετησίως με εγγυητική επιστολή πλήρους συντήρησης που θα είναι ίση με το 5% της εκάστοτε ετήσιας αντίστοιχης αμοιβής συντήρησης.</w:t>
            </w:r>
          </w:p>
          <w:p w:rsidR="000D0623" w:rsidRPr="00D0466A" w:rsidRDefault="000D0623" w:rsidP="000C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0D0623" w:rsidRPr="001C6268" w:rsidRDefault="000D0623" w:rsidP="000C263E">
            <w:pPr>
              <w:jc w:val="center"/>
              <w:rPr>
                <w:rFonts w:ascii="Arial" w:eastAsia="SimSun" w:hAnsi="Arial" w:cs="Arial"/>
                <w:sz w:val="24"/>
              </w:rPr>
            </w:pPr>
            <w:r w:rsidRPr="001C6268">
              <w:rPr>
                <w:rFonts w:ascii="Arial" w:eastAsia="SimSun" w:hAnsi="Arial" w:cs="Arial"/>
                <w:sz w:val="24"/>
              </w:rPr>
              <w:t>ΝΑΙ</w:t>
            </w:r>
          </w:p>
        </w:tc>
        <w:tc>
          <w:tcPr>
            <w:tcW w:w="1418"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c>
          <w:tcPr>
            <w:tcW w:w="1524" w:type="dxa"/>
            <w:tcBorders>
              <w:top w:val="single" w:sz="4" w:space="0" w:color="000000"/>
              <w:left w:val="single" w:sz="4" w:space="0" w:color="000000"/>
              <w:bottom w:val="single" w:sz="4" w:space="0" w:color="000000"/>
              <w:right w:val="single" w:sz="4" w:space="0" w:color="000000"/>
            </w:tcBorders>
            <w:vAlign w:val="center"/>
          </w:tcPr>
          <w:p w:rsidR="000D0623" w:rsidRPr="00E95CE3" w:rsidRDefault="000D0623" w:rsidP="000C263E">
            <w:pPr>
              <w:pStyle w:val="normalwithoutspacing"/>
              <w:jc w:val="center"/>
              <w:rPr>
                <w:rFonts w:ascii="Arial" w:eastAsia="SimSun" w:hAnsi="Arial" w:cs="Arial"/>
                <w:sz w:val="24"/>
              </w:rPr>
            </w:pPr>
          </w:p>
        </w:tc>
      </w:tr>
    </w:tbl>
    <w:p w:rsidR="005A2626" w:rsidRPr="000D0623" w:rsidRDefault="005A2626" w:rsidP="000D0623">
      <w:pPr>
        <w:rPr>
          <w:szCs w:val="20"/>
        </w:rPr>
      </w:pPr>
    </w:p>
    <w:sectPr w:rsidR="005A2626" w:rsidRPr="000D0623" w:rsidSect="001F5CED">
      <w:footerReference w:type="default" r:id="rId7"/>
      <w:footerReference w:type="first" r:id="rId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3A8" w:rsidRDefault="009413A8" w:rsidP="001F5CED">
      <w:pPr>
        <w:spacing w:after="0" w:line="240" w:lineRule="auto"/>
      </w:pPr>
      <w:r>
        <w:separator/>
      </w:r>
    </w:p>
  </w:endnote>
  <w:endnote w:type="continuationSeparator" w:id="1">
    <w:p w:rsidR="009413A8" w:rsidRDefault="009413A8" w:rsidP="001F5C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1"/>
    <w:family w:val="swiss"/>
    <w:pitch w:val="variable"/>
    <w:sig w:usb0="E1002EFF" w:usb1="C000605B" w:usb2="00000029" w:usb3="00000000" w:csb0="000101FF" w:csb1="00000000"/>
  </w:font>
  <w:font w:name="Liberation Sans">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A1"/>
    <w:family w:val="swiss"/>
    <w:pitch w:val="variable"/>
    <w:sig w:usb0="00000287" w:usb1="000000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Arial Narrow">
    <w:panose1 w:val="020B0606020202030204"/>
    <w:charset w:val="A1"/>
    <w:family w:val="swiss"/>
    <w:pitch w:val="variable"/>
    <w:sig w:usb0="00000287" w:usb1="00000800" w:usb2="00000000" w:usb3="00000000" w:csb0="0000009F" w:csb1="00000000"/>
  </w:font>
  <w:font w:name="Corbel">
    <w:panose1 w:val="020B0503020204020204"/>
    <w:charset w:val="A1"/>
    <w:family w:val="swiss"/>
    <w:pitch w:val="variable"/>
    <w:sig w:usb0="A00002EF" w:usb1="4000A44B" w:usb2="00000000" w:usb3="00000000" w:csb0="0000019F" w:csb1="00000000"/>
  </w:font>
  <w:font w:name="Garamond">
    <w:panose1 w:val="02020404030301010803"/>
    <w:charset w:val="A1"/>
    <w:family w:val="roman"/>
    <w:pitch w:val="variable"/>
    <w:sig w:usb0="00000287" w:usb1="00000000" w:usb2="00000000" w:usb3="00000000" w:csb0="0000009F" w:csb1="00000000"/>
  </w:font>
  <w:font w:name="Verdana-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0A2" w:rsidRDefault="001F5CED">
    <w:pPr>
      <w:pStyle w:val="af3"/>
      <w:jc w:val="right"/>
    </w:pPr>
    <w:r>
      <w:fldChar w:fldCharType="begin"/>
    </w:r>
    <w:r w:rsidR="005A2626">
      <w:instrText xml:space="preserve"> PAGE   \* MERGEFORMAT </w:instrText>
    </w:r>
    <w:r>
      <w:fldChar w:fldCharType="separate"/>
    </w:r>
    <w:r w:rsidR="000D0623">
      <w:rPr>
        <w:noProof/>
      </w:rPr>
      <w:t>1</w:t>
    </w:r>
    <w:r>
      <w:fldChar w:fldCharType="end"/>
    </w:r>
  </w:p>
  <w:p w:rsidR="00A150A2" w:rsidRDefault="009413A8">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0A2" w:rsidRDefault="001F5CED">
    <w:pPr>
      <w:pStyle w:val="af3"/>
      <w:jc w:val="right"/>
    </w:pPr>
    <w:r>
      <w:fldChar w:fldCharType="begin"/>
    </w:r>
    <w:r w:rsidR="005A2626">
      <w:instrText xml:space="preserve"> PAGE   \* MERGEFORMAT </w:instrText>
    </w:r>
    <w:r>
      <w:fldChar w:fldCharType="separate"/>
    </w:r>
    <w:r w:rsidR="005A2626">
      <w:rPr>
        <w:noProof/>
      </w:rPr>
      <w:t>1</w:t>
    </w:r>
    <w:r>
      <w:fldChar w:fldCharType="end"/>
    </w:r>
  </w:p>
  <w:p w:rsidR="00A150A2" w:rsidRDefault="009413A8">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3A8" w:rsidRDefault="009413A8" w:rsidP="001F5CED">
      <w:pPr>
        <w:spacing w:after="0" w:line="240" w:lineRule="auto"/>
      </w:pPr>
      <w:r>
        <w:separator/>
      </w:r>
    </w:p>
  </w:footnote>
  <w:footnote w:type="continuationSeparator" w:id="1">
    <w:p w:rsidR="009413A8" w:rsidRDefault="009413A8" w:rsidP="001F5CE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a"/>
      <w:lvlText w:val="*"/>
      <w:lvlJc w:val="left"/>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lowerLetter"/>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643"/>
        </w:tabs>
        <w:ind w:left="643" w:hanging="360"/>
      </w:pPr>
      <w:rPr>
        <w:rFonts w:ascii="Symbol" w:hAnsi="Symbol" w:cs="Symbol"/>
        <w:lang w:val="el-GR"/>
      </w:rPr>
    </w:lvl>
  </w:abstractNum>
  <w:abstractNum w:abstractNumId="3">
    <w:nsid w:val="00000005"/>
    <w:multiLevelType w:val="singleLevel"/>
    <w:tmpl w:val="00000005"/>
    <w:name w:val="WW8Num5"/>
    <w:lvl w:ilvl="0">
      <w:start w:val="1"/>
      <w:numFmt w:val="bullet"/>
      <w:lvlText w:val=""/>
      <w:lvlJc w:val="left"/>
      <w:pPr>
        <w:tabs>
          <w:tab w:val="num" w:pos="397"/>
        </w:tabs>
        <w:ind w:left="397" w:hanging="397"/>
      </w:pPr>
      <w:rPr>
        <w:rFonts w:ascii="Webdings" w:hAnsi="Webdings" w:cs="Webdings"/>
        <w:color w:val="333399"/>
        <w:sz w:val="16"/>
      </w:rPr>
    </w:lvl>
  </w:abstractNum>
  <w:abstractNum w:abstractNumId="4">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strike/>
        <w:color w:val="0070C0"/>
        <w:kern w:val="1"/>
        <w:position w:val="0"/>
        <w:sz w:val="24"/>
        <w:vertAlign w:val="baseline"/>
        <w:lang w:val="el-GR"/>
      </w:r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shd w:val="clear" w:color="auto" w:fill="C0C0C0"/>
        <w:lang w:val="el-GR"/>
      </w:rPr>
    </w:lvl>
  </w:abstractNum>
  <w:abstractNum w:abstractNumId="6">
    <w:nsid w:val="19DB09B6"/>
    <w:multiLevelType w:val="hybridMultilevel"/>
    <w:tmpl w:val="7220C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D70463"/>
    <w:multiLevelType w:val="hybridMultilevel"/>
    <w:tmpl w:val="A11897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0F11C31"/>
    <w:multiLevelType w:val="hybridMultilevel"/>
    <w:tmpl w:val="846A35AA"/>
    <w:lvl w:ilvl="0" w:tplc="0BDAF3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1F17E8A"/>
    <w:multiLevelType w:val="hybridMultilevel"/>
    <w:tmpl w:val="BF20E3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F13168"/>
    <w:multiLevelType w:val="hybridMultilevel"/>
    <w:tmpl w:val="9ABCA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3A673B"/>
    <w:multiLevelType w:val="hybridMultilevel"/>
    <w:tmpl w:val="49B2A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8E52B4"/>
    <w:multiLevelType w:val="hybridMultilevel"/>
    <w:tmpl w:val="7FEE3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C0235A"/>
    <w:multiLevelType w:val="hybridMultilevel"/>
    <w:tmpl w:val="9E7ED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6E084E"/>
    <w:multiLevelType w:val="hybridMultilevel"/>
    <w:tmpl w:val="DE6A30B0"/>
    <w:lvl w:ilvl="0" w:tplc="DE1EC8D2">
      <w:start w:val="1"/>
      <w:numFmt w:val="decimal"/>
      <w:lvlText w:val="%1."/>
      <w:lvlJc w:val="left"/>
      <w:pPr>
        <w:ind w:left="786"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62965F8B"/>
    <w:multiLevelType w:val="hybridMultilevel"/>
    <w:tmpl w:val="27D0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BB5230"/>
    <w:multiLevelType w:val="hybridMultilevel"/>
    <w:tmpl w:val="9AD0CB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6C1D71A2"/>
    <w:multiLevelType w:val="hybridMultilevel"/>
    <w:tmpl w:val="026A0F18"/>
    <w:lvl w:ilvl="0" w:tplc="0BDAF380">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6F305A74"/>
    <w:multiLevelType w:val="hybridMultilevel"/>
    <w:tmpl w:val="D7E040E6"/>
    <w:lvl w:ilvl="0" w:tplc="0A5608EC">
      <w:start w:val="1"/>
      <w:numFmt w:val="bullet"/>
      <w:lvlText w:val=""/>
      <w:lvlJc w:val="left"/>
      <w:pPr>
        <w:ind w:left="720" w:hanging="360"/>
      </w:pPr>
      <w:rPr>
        <w:rFonts w:ascii="Wingdings" w:hAnsi="Wingdings" w:hint="default"/>
        <w:color w:val="auto"/>
        <w:sz w:val="1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705E210D"/>
    <w:multiLevelType w:val="hybridMultilevel"/>
    <w:tmpl w:val="B0622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3155E5"/>
    <w:multiLevelType w:val="hybridMultilevel"/>
    <w:tmpl w:val="A9EAF240"/>
    <w:lvl w:ilvl="0" w:tplc="6F48BFE0">
      <w:start w:val="1"/>
      <w:numFmt w:val="decimal"/>
      <w:lvlText w:val="%1."/>
      <w:lvlJc w:val="left"/>
      <w:pPr>
        <w:ind w:left="360" w:hanging="360"/>
      </w:pPr>
      <w:rPr>
        <w:rFonts w:hint="default"/>
      </w:rPr>
    </w:lvl>
    <w:lvl w:ilvl="1" w:tplc="04080019" w:tentative="1">
      <w:start w:val="1"/>
      <w:numFmt w:val="lowerLetter"/>
      <w:lvlText w:val="%2."/>
      <w:lvlJc w:val="left"/>
      <w:pPr>
        <w:ind w:left="950" w:hanging="360"/>
      </w:pPr>
    </w:lvl>
    <w:lvl w:ilvl="2" w:tplc="0408001B" w:tentative="1">
      <w:start w:val="1"/>
      <w:numFmt w:val="lowerRoman"/>
      <w:lvlText w:val="%3."/>
      <w:lvlJc w:val="right"/>
      <w:pPr>
        <w:ind w:left="1670" w:hanging="180"/>
      </w:pPr>
    </w:lvl>
    <w:lvl w:ilvl="3" w:tplc="0408000F" w:tentative="1">
      <w:start w:val="1"/>
      <w:numFmt w:val="decimal"/>
      <w:lvlText w:val="%4."/>
      <w:lvlJc w:val="left"/>
      <w:pPr>
        <w:ind w:left="2390" w:hanging="360"/>
      </w:pPr>
    </w:lvl>
    <w:lvl w:ilvl="4" w:tplc="04080019" w:tentative="1">
      <w:start w:val="1"/>
      <w:numFmt w:val="lowerLetter"/>
      <w:lvlText w:val="%5."/>
      <w:lvlJc w:val="left"/>
      <w:pPr>
        <w:ind w:left="3110" w:hanging="360"/>
      </w:pPr>
    </w:lvl>
    <w:lvl w:ilvl="5" w:tplc="0408001B" w:tentative="1">
      <w:start w:val="1"/>
      <w:numFmt w:val="lowerRoman"/>
      <w:lvlText w:val="%6."/>
      <w:lvlJc w:val="right"/>
      <w:pPr>
        <w:ind w:left="3830" w:hanging="180"/>
      </w:pPr>
    </w:lvl>
    <w:lvl w:ilvl="6" w:tplc="0408000F" w:tentative="1">
      <w:start w:val="1"/>
      <w:numFmt w:val="decimal"/>
      <w:lvlText w:val="%7."/>
      <w:lvlJc w:val="left"/>
      <w:pPr>
        <w:ind w:left="4550" w:hanging="360"/>
      </w:pPr>
    </w:lvl>
    <w:lvl w:ilvl="7" w:tplc="04080019" w:tentative="1">
      <w:start w:val="1"/>
      <w:numFmt w:val="lowerLetter"/>
      <w:lvlText w:val="%8."/>
      <w:lvlJc w:val="left"/>
      <w:pPr>
        <w:ind w:left="5270" w:hanging="360"/>
      </w:pPr>
    </w:lvl>
    <w:lvl w:ilvl="8" w:tplc="0408001B" w:tentative="1">
      <w:start w:val="1"/>
      <w:numFmt w:val="lowerRoman"/>
      <w:lvlText w:val="%9."/>
      <w:lvlJc w:val="right"/>
      <w:pPr>
        <w:ind w:left="5990" w:hanging="180"/>
      </w:pPr>
    </w:lvl>
  </w:abstractNum>
  <w:abstractNum w:abstractNumId="21">
    <w:nsid w:val="7EC1784F"/>
    <w:multiLevelType w:val="hybridMultilevel"/>
    <w:tmpl w:val="A57AE910"/>
    <w:lvl w:ilvl="0" w:tplc="04080001">
      <w:start w:val="1"/>
      <w:numFmt w:val="bullet"/>
      <w:lvlText w:val=""/>
      <w:lvlJc w:val="left"/>
      <w:pPr>
        <w:ind w:left="774" w:hanging="360"/>
      </w:pPr>
      <w:rPr>
        <w:rFonts w:ascii="Symbol" w:hAnsi="Symbol" w:hint="default"/>
      </w:rPr>
    </w:lvl>
    <w:lvl w:ilvl="1" w:tplc="04080003" w:tentative="1">
      <w:start w:val="1"/>
      <w:numFmt w:val="bullet"/>
      <w:lvlText w:val="o"/>
      <w:lvlJc w:val="left"/>
      <w:pPr>
        <w:ind w:left="1494" w:hanging="360"/>
      </w:pPr>
      <w:rPr>
        <w:rFonts w:ascii="Courier New" w:hAnsi="Courier New" w:cs="Courier New" w:hint="default"/>
      </w:rPr>
    </w:lvl>
    <w:lvl w:ilvl="2" w:tplc="04080005" w:tentative="1">
      <w:start w:val="1"/>
      <w:numFmt w:val="bullet"/>
      <w:lvlText w:val=""/>
      <w:lvlJc w:val="left"/>
      <w:pPr>
        <w:ind w:left="2214" w:hanging="360"/>
      </w:pPr>
      <w:rPr>
        <w:rFonts w:ascii="Wingdings" w:hAnsi="Wingdings" w:hint="default"/>
      </w:rPr>
    </w:lvl>
    <w:lvl w:ilvl="3" w:tplc="04080001" w:tentative="1">
      <w:start w:val="1"/>
      <w:numFmt w:val="bullet"/>
      <w:lvlText w:val=""/>
      <w:lvlJc w:val="left"/>
      <w:pPr>
        <w:ind w:left="2934" w:hanging="360"/>
      </w:pPr>
      <w:rPr>
        <w:rFonts w:ascii="Symbol" w:hAnsi="Symbol" w:hint="default"/>
      </w:rPr>
    </w:lvl>
    <w:lvl w:ilvl="4" w:tplc="04080003" w:tentative="1">
      <w:start w:val="1"/>
      <w:numFmt w:val="bullet"/>
      <w:lvlText w:val="o"/>
      <w:lvlJc w:val="left"/>
      <w:pPr>
        <w:ind w:left="3654" w:hanging="360"/>
      </w:pPr>
      <w:rPr>
        <w:rFonts w:ascii="Courier New" w:hAnsi="Courier New" w:cs="Courier New" w:hint="default"/>
      </w:rPr>
    </w:lvl>
    <w:lvl w:ilvl="5" w:tplc="04080005" w:tentative="1">
      <w:start w:val="1"/>
      <w:numFmt w:val="bullet"/>
      <w:lvlText w:val=""/>
      <w:lvlJc w:val="left"/>
      <w:pPr>
        <w:ind w:left="4374" w:hanging="360"/>
      </w:pPr>
      <w:rPr>
        <w:rFonts w:ascii="Wingdings" w:hAnsi="Wingdings" w:hint="default"/>
      </w:rPr>
    </w:lvl>
    <w:lvl w:ilvl="6" w:tplc="04080001" w:tentative="1">
      <w:start w:val="1"/>
      <w:numFmt w:val="bullet"/>
      <w:lvlText w:val=""/>
      <w:lvlJc w:val="left"/>
      <w:pPr>
        <w:ind w:left="5094" w:hanging="360"/>
      </w:pPr>
      <w:rPr>
        <w:rFonts w:ascii="Symbol" w:hAnsi="Symbol" w:hint="default"/>
      </w:rPr>
    </w:lvl>
    <w:lvl w:ilvl="7" w:tplc="04080003" w:tentative="1">
      <w:start w:val="1"/>
      <w:numFmt w:val="bullet"/>
      <w:lvlText w:val="o"/>
      <w:lvlJc w:val="left"/>
      <w:pPr>
        <w:ind w:left="5814" w:hanging="360"/>
      </w:pPr>
      <w:rPr>
        <w:rFonts w:ascii="Courier New" w:hAnsi="Courier New" w:cs="Courier New" w:hint="default"/>
      </w:rPr>
    </w:lvl>
    <w:lvl w:ilvl="8" w:tplc="04080005" w:tentative="1">
      <w:start w:val="1"/>
      <w:numFmt w:val="bullet"/>
      <w:lvlText w:val=""/>
      <w:lvlJc w:val="left"/>
      <w:pPr>
        <w:ind w:left="6534"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21"/>
  </w:num>
  <w:num w:numId="7">
    <w:abstractNumId w:val="16"/>
  </w:num>
  <w:num w:numId="8">
    <w:abstractNumId w:val="0"/>
    <w:lvlOverride w:ilvl="0">
      <w:lvl w:ilvl="0">
        <w:start w:val="1"/>
        <w:numFmt w:val="bullet"/>
        <w:pStyle w:val="a"/>
        <w:lvlText w:val=""/>
        <w:legacy w:legacy="1" w:legacySpace="0" w:legacyIndent="283"/>
        <w:lvlJc w:val="left"/>
        <w:pPr>
          <w:ind w:left="283" w:hanging="283"/>
        </w:pPr>
        <w:rPr>
          <w:rFonts w:ascii="Symbol" w:hAnsi="Symbol" w:hint="default"/>
        </w:rPr>
      </w:lvl>
    </w:lvlOverride>
  </w:num>
  <w:num w:numId="9">
    <w:abstractNumId w:val="17"/>
  </w:num>
  <w:num w:numId="10">
    <w:abstractNumId w:val="20"/>
  </w:num>
  <w:num w:numId="11">
    <w:abstractNumId w:val="7"/>
  </w:num>
  <w:num w:numId="12">
    <w:abstractNumId w:val="14"/>
  </w:num>
  <w:num w:numId="13">
    <w:abstractNumId w:val="9"/>
  </w:num>
  <w:num w:numId="14">
    <w:abstractNumId w:val="15"/>
  </w:num>
  <w:num w:numId="15">
    <w:abstractNumId w:val="19"/>
  </w:num>
  <w:num w:numId="16">
    <w:abstractNumId w:val="10"/>
  </w:num>
  <w:num w:numId="17">
    <w:abstractNumId w:val="6"/>
  </w:num>
  <w:num w:numId="18">
    <w:abstractNumId w:val="12"/>
  </w:num>
  <w:num w:numId="19">
    <w:abstractNumId w:val="11"/>
  </w:num>
  <w:num w:numId="20">
    <w:abstractNumId w:val="13"/>
  </w:num>
  <w:num w:numId="21">
    <w:abstractNumId w:val="8"/>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footnotePr>
    <w:footnote w:id="0"/>
    <w:footnote w:id="1"/>
  </w:footnotePr>
  <w:endnotePr>
    <w:endnote w:id="0"/>
    <w:endnote w:id="1"/>
  </w:endnotePr>
  <w:compat>
    <w:useFELayout/>
  </w:compat>
  <w:rsids>
    <w:rsidRoot w:val="005A2626"/>
    <w:rsid w:val="000D0623"/>
    <w:rsid w:val="001F5CED"/>
    <w:rsid w:val="005A2626"/>
    <w:rsid w:val="009413A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endnote reference" w:uiPriority="0"/>
    <w:lsdException w:name="List" w:uiPriority="0"/>
    <w:lsdException w:name="List Number"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3" w:uiPriority="0"/>
    <w:lsdException w:name="Strong" w:semiHidden="0" w:uiPriority="0"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5CED"/>
  </w:style>
  <w:style w:type="paragraph" w:styleId="1">
    <w:name w:val="heading 1"/>
    <w:basedOn w:val="a0"/>
    <w:next w:val="a0"/>
    <w:link w:val="1Char"/>
    <w:qFormat/>
    <w:rsid w:val="005A2626"/>
    <w:pPr>
      <w:keepNext/>
      <w:pageBreakBefore/>
      <w:pBdr>
        <w:top w:val="none" w:sz="0" w:space="0" w:color="000000"/>
        <w:left w:val="none" w:sz="0" w:space="0" w:color="000000"/>
        <w:bottom w:val="single" w:sz="18" w:space="1" w:color="000080"/>
        <w:right w:val="none" w:sz="0" w:space="0" w:color="000000"/>
      </w:pBdr>
      <w:suppressAutoHyphens/>
      <w:spacing w:before="320" w:after="160" w:line="240" w:lineRule="auto"/>
      <w:jc w:val="both"/>
      <w:outlineLvl w:val="0"/>
    </w:pPr>
    <w:rPr>
      <w:rFonts w:ascii="Arial" w:eastAsia="Times New Roman" w:hAnsi="Arial" w:cs="Arial"/>
      <w:b/>
      <w:bCs/>
      <w:color w:val="333399"/>
      <w:sz w:val="28"/>
      <w:szCs w:val="32"/>
      <w:lang w:val="en-US" w:eastAsia="zh-CN"/>
    </w:rPr>
  </w:style>
  <w:style w:type="paragraph" w:styleId="2">
    <w:name w:val="heading 2"/>
    <w:basedOn w:val="1"/>
    <w:next w:val="a0"/>
    <w:link w:val="2Char"/>
    <w:uiPriority w:val="9"/>
    <w:qFormat/>
    <w:rsid w:val="005A2626"/>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0"/>
    <w:next w:val="a0"/>
    <w:link w:val="3Char"/>
    <w:qFormat/>
    <w:rsid w:val="005A2626"/>
    <w:pPr>
      <w:keepNext/>
      <w:suppressAutoHyphens/>
      <w:spacing w:before="240" w:after="60" w:line="240" w:lineRule="auto"/>
      <w:ind w:left="567" w:hanging="567"/>
      <w:jc w:val="both"/>
      <w:outlineLvl w:val="2"/>
    </w:pPr>
    <w:rPr>
      <w:rFonts w:ascii="Arial" w:eastAsia="Times New Roman" w:hAnsi="Arial" w:cs="Times New Roman"/>
      <w:b/>
      <w:bCs/>
      <w:szCs w:val="26"/>
      <w:lang w:val="en-GB" w:eastAsia="zh-CN"/>
    </w:rPr>
  </w:style>
  <w:style w:type="paragraph" w:styleId="4">
    <w:name w:val="heading 4"/>
    <w:basedOn w:val="a0"/>
    <w:next w:val="a0"/>
    <w:link w:val="4Char"/>
    <w:qFormat/>
    <w:rsid w:val="005A2626"/>
    <w:pPr>
      <w:keepNext/>
      <w:suppressAutoHyphens/>
      <w:spacing w:before="240" w:after="60" w:line="240" w:lineRule="auto"/>
      <w:jc w:val="both"/>
      <w:outlineLvl w:val="3"/>
    </w:pPr>
    <w:rPr>
      <w:rFonts w:ascii="Arial" w:eastAsia="Times New Roman" w:hAnsi="Arial" w:cs="Times New Roman"/>
      <w:b/>
      <w:bCs/>
      <w:szCs w:val="28"/>
      <w:lang w:val="en-GB" w:eastAsia="zh-CN"/>
    </w:rPr>
  </w:style>
  <w:style w:type="paragraph" w:styleId="5">
    <w:name w:val="heading 5"/>
    <w:basedOn w:val="a0"/>
    <w:next w:val="a0"/>
    <w:link w:val="5Char"/>
    <w:qFormat/>
    <w:rsid w:val="005A2626"/>
    <w:pPr>
      <w:tabs>
        <w:tab w:val="num" w:pos="3050"/>
      </w:tabs>
      <w:suppressAutoHyphens/>
      <w:spacing w:before="200" w:line="280" w:lineRule="exact"/>
      <w:ind w:left="3050" w:hanging="850"/>
      <w:jc w:val="both"/>
      <w:outlineLvl w:val="4"/>
    </w:pPr>
    <w:rPr>
      <w:rFonts w:ascii="Lucida Sans" w:eastAsia="Times New Roman" w:hAnsi="Lucida Sans" w:cs="Lucida Sans"/>
      <w:b/>
      <w:szCs w:val="20"/>
      <w:lang w:val="en-US" w:eastAsia="zh-CN"/>
    </w:rPr>
  </w:style>
  <w:style w:type="paragraph" w:styleId="6">
    <w:name w:val="heading 6"/>
    <w:basedOn w:val="a0"/>
    <w:next w:val="a0"/>
    <w:link w:val="6Char"/>
    <w:uiPriority w:val="9"/>
    <w:semiHidden/>
    <w:unhideWhenUsed/>
    <w:qFormat/>
    <w:rsid w:val="005A2626"/>
    <w:pPr>
      <w:suppressAutoHyphens/>
      <w:spacing w:before="240" w:after="60" w:line="240" w:lineRule="auto"/>
      <w:jc w:val="both"/>
      <w:outlineLvl w:val="5"/>
    </w:pPr>
    <w:rPr>
      <w:rFonts w:ascii="Calibri" w:eastAsia="Times New Roman" w:hAnsi="Calibri" w:cs="Times New Roman"/>
      <w:b/>
      <w:bCs/>
      <w:lang w:val="en-GB" w:eastAsia="zh-CN"/>
    </w:rPr>
  </w:style>
  <w:style w:type="paragraph" w:styleId="7">
    <w:name w:val="heading 7"/>
    <w:basedOn w:val="a0"/>
    <w:next w:val="a0"/>
    <w:link w:val="7Char"/>
    <w:uiPriority w:val="9"/>
    <w:semiHidden/>
    <w:unhideWhenUsed/>
    <w:qFormat/>
    <w:rsid w:val="005A2626"/>
    <w:pPr>
      <w:suppressAutoHyphens/>
      <w:spacing w:before="240" w:after="60" w:line="240" w:lineRule="auto"/>
      <w:jc w:val="both"/>
      <w:outlineLvl w:val="6"/>
    </w:pPr>
    <w:rPr>
      <w:rFonts w:ascii="Calibri" w:eastAsia="Times New Roman" w:hAnsi="Calibri" w:cs="Times New Roman"/>
      <w:sz w:val="24"/>
      <w:szCs w:val="24"/>
      <w:lang w:val="en-GB" w:eastAsia="zh-CN"/>
    </w:rPr>
  </w:style>
  <w:style w:type="paragraph" w:styleId="8">
    <w:name w:val="heading 8"/>
    <w:basedOn w:val="a0"/>
    <w:next w:val="a0"/>
    <w:link w:val="8Char"/>
    <w:uiPriority w:val="9"/>
    <w:unhideWhenUsed/>
    <w:qFormat/>
    <w:rsid w:val="005A2626"/>
    <w:pPr>
      <w:keepNext/>
      <w:keepLines/>
      <w:spacing w:before="200" w:after="0"/>
      <w:outlineLvl w:val="7"/>
    </w:pPr>
    <w:rPr>
      <w:rFonts w:ascii="Cambria" w:eastAsia="Times New Roman" w:hAnsi="Cambria" w:cs="Times New Roman"/>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rsid w:val="005A2626"/>
    <w:rPr>
      <w:rFonts w:ascii="Arial" w:eastAsia="Times New Roman" w:hAnsi="Arial" w:cs="Arial"/>
      <w:b/>
      <w:bCs/>
      <w:color w:val="333399"/>
      <w:sz w:val="28"/>
      <w:szCs w:val="32"/>
      <w:lang w:val="en-US" w:eastAsia="zh-CN"/>
    </w:rPr>
  </w:style>
  <w:style w:type="character" w:customStyle="1" w:styleId="2Char">
    <w:name w:val="Επικεφαλίδα 2 Char"/>
    <w:basedOn w:val="a1"/>
    <w:link w:val="2"/>
    <w:uiPriority w:val="9"/>
    <w:rsid w:val="005A2626"/>
    <w:rPr>
      <w:rFonts w:ascii="Arial" w:eastAsia="Times New Roman" w:hAnsi="Arial" w:cs="Arial"/>
      <w:b/>
      <w:color w:val="002060"/>
      <w:sz w:val="24"/>
      <w:lang w:val="en-GB" w:eastAsia="zh-CN"/>
    </w:rPr>
  </w:style>
  <w:style w:type="character" w:customStyle="1" w:styleId="3Char">
    <w:name w:val="Επικεφαλίδα 3 Char"/>
    <w:basedOn w:val="a1"/>
    <w:link w:val="3"/>
    <w:rsid w:val="005A2626"/>
    <w:rPr>
      <w:rFonts w:ascii="Arial" w:eastAsia="Times New Roman" w:hAnsi="Arial" w:cs="Times New Roman"/>
      <w:b/>
      <w:bCs/>
      <w:szCs w:val="26"/>
      <w:lang w:val="en-GB" w:eastAsia="zh-CN"/>
    </w:rPr>
  </w:style>
  <w:style w:type="character" w:customStyle="1" w:styleId="4Char">
    <w:name w:val="Επικεφαλίδα 4 Char"/>
    <w:basedOn w:val="a1"/>
    <w:link w:val="4"/>
    <w:rsid w:val="005A2626"/>
    <w:rPr>
      <w:rFonts w:ascii="Arial" w:eastAsia="Times New Roman" w:hAnsi="Arial" w:cs="Times New Roman"/>
      <w:b/>
      <w:bCs/>
      <w:szCs w:val="28"/>
      <w:lang w:val="en-GB" w:eastAsia="zh-CN"/>
    </w:rPr>
  </w:style>
  <w:style w:type="character" w:customStyle="1" w:styleId="5Char">
    <w:name w:val="Επικεφαλίδα 5 Char"/>
    <w:basedOn w:val="a1"/>
    <w:link w:val="5"/>
    <w:rsid w:val="005A2626"/>
    <w:rPr>
      <w:rFonts w:ascii="Lucida Sans" w:eastAsia="Times New Roman" w:hAnsi="Lucida Sans" w:cs="Lucida Sans"/>
      <w:b/>
      <w:szCs w:val="20"/>
      <w:lang w:val="en-US" w:eastAsia="zh-CN"/>
    </w:rPr>
  </w:style>
  <w:style w:type="character" w:customStyle="1" w:styleId="6Char">
    <w:name w:val="Επικεφαλίδα 6 Char"/>
    <w:basedOn w:val="a1"/>
    <w:link w:val="6"/>
    <w:uiPriority w:val="9"/>
    <w:semiHidden/>
    <w:rsid w:val="005A2626"/>
    <w:rPr>
      <w:rFonts w:ascii="Calibri" w:eastAsia="Times New Roman" w:hAnsi="Calibri" w:cs="Times New Roman"/>
      <w:b/>
      <w:bCs/>
      <w:lang w:val="en-GB" w:eastAsia="zh-CN"/>
    </w:rPr>
  </w:style>
  <w:style w:type="character" w:customStyle="1" w:styleId="7Char">
    <w:name w:val="Επικεφαλίδα 7 Char"/>
    <w:basedOn w:val="a1"/>
    <w:link w:val="7"/>
    <w:uiPriority w:val="9"/>
    <w:semiHidden/>
    <w:rsid w:val="005A2626"/>
    <w:rPr>
      <w:rFonts w:ascii="Calibri" w:eastAsia="Times New Roman" w:hAnsi="Calibri" w:cs="Times New Roman"/>
      <w:sz w:val="24"/>
      <w:szCs w:val="24"/>
      <w:lang w:val="en-GB" w:eastAsia="zh-CN"/>
    </w:rPr>
  </w:style>
  <w:style w:type="character" w:customStyle="1" w:styleId="8Char">
    <w:name w:val="Επικεφαλίδα 8 Char"/>
    <w:basedOn w:val="a1"/>
    <w:link w:val="8"/>
    <w:uiPriority w:val="9"/>
    <w:rsid w:val="005A2626"/>
    <w:rPr>
      <w:rFonts w:ascii="Cambria" w:eastAsia="Times New Roman" w:hAnsi="Cambria" w:cs="Times New Roman"/>
      <w:color w:val="404040"/>
      <w:sz w:val="20"/>
      <w:szCs w:val="20"/>
    </w:rPr>
  </w:style>
  <w:style w:type="character" w:customStyle="1" w:styleId="WW8Num1z0">
    <w:name w:val="WW8Num1z0"/>
    <w:rsid w:val="005A2626"/>
  </w:style>
  <w:style w:type="character" w:customStyle="1" w:styleId="WW8Num1z1">
    <w:name w:val="WW8Num1z1"/>
    <w:rsid w:val="005A2626"/>
  </w:style>
  <w:style w:type="character" w:customStyle="1" w:styleId="WW8Num1z2">
    <w:name w:val="WW8Num1z2"/>
    <w:rsid w:val="005A2626"/>
  </w:style>
  <w:style w:type="character" w:customStyle="1" w:styleId="WW8Num1z3">
    <w:name w:val="WW8Num1z3"/>
    <w:rsid w:val="005A2626"/>
  </w:style>
  <w:style w:type="character" w:customStyle="1" w:styleId="WW8Num1z4">
    <w:name w:val="WW8Num1z4"/>
    <w:rsid w:val="005A2626"/>
    <w:rPr>
      <w:rFonts w:ascii="Arial" w:hAnsi="Arial" w:cs="Times New Roman"/>
      <w:b w:val="0"/>
      <w:i w:val="0"/>
      <w:sz w:val="20"/>
      <w:szCs w:val="20"/>
    </w:rPr>
  </w:style>
  <w:style w:type="character" w:customStyle="1" w:styleId="WW8Num1z5">
    <w:name w:val="WW8Num1z5"/>
    <w:rsid w:val="005A2626"/>
  </w:style>
  <w:style w:type="character" w:customStyle="1" w:styleId="WW8Num1z6">
    <w:name w:val="WW8Num1z6"/>
    <w:rsid w:val="005A2626"/>
  </w:style>
  <w:style w:type="character" w:customStyle="1" w:styleId="WW8Num1z7">
    <w:name w:val="WW8Num1z7"/>
    <w:rsid w:val="005A2626"/>
  </w:style>
  <w:style w:type="character" w:customStyle="1" w:styleId="WW8Num1z8">
    <w:name w:val="WW8Num1z8"/>
    <w:rsid w:val="005A2626"/>
  </w:style>
  <w:style w:type="character" w:customStyle="1" w:styleId="WW8Num2z0">
    <w:name w:val="WW8Num2z0"/>
    <w:rsid w:val="005A2626"/>
  </w:style>
  <w:style w:type="character" w:customStyle="1" w:styleId="WW8Num2z1">
    <w:name w:val="WW8Num2z1"/>
    <w:rsid w:val="005A2626"/>
  </w:style>
  <w:style w:type="character" w:customStyle="1" w:styleId="WW8Num2z2">
    <w:name w:val="WW8Num2z2"/>
    <w:rsid w:val="005A2626"/>
  </w:style>
  <w:style w:type="character" w:customStyle="1" w:styleId="WW8Num2z3">
    <w:name w:val="WW8Num2z3"/>
    <w:rsid w:val="005A2626"/>
  </w:style>
  <w:style w:type="character" w:customStyle="1" w:styleId="WW8Num2z4">
    <w:name w:val="WW8Num2z4"/>
    <w:rsid w:val="005A2626"/>
    <w:rPr>
      <w:rFonts w:ascii="Arial" w:hAnsi="Arial" w:cs="Times New Roman"/>
      <w:b w:val="0"/>
      <w:i w:val="0"/>
      <w:sz w:val="20"/>
      <w:szCs w:val="20"/>
    </w:rPr>
  </w:style>
  <w:style w:type="character" w:customStyle="1" w:styleId="WW8Num2z5">
    <w:name w:val="WW8Num2z5"/>
    <w:rsid w:val="005A2626"/>
  </w:style>
  <w:style w:type="character" w:customStyle="1" w:styleId="WW8Num2z6">
    <w:name w:val="WW8Num2z6"/>
    <w:rsid w:val="005A2626"/>
  </w:style>
  <w:style w:type="character" w:customStyle="1" w:styleId="WW8Num2z7">
    <w:name w:val="WW8Num2z7"/>
    <w:rsid w:val="005A2626"/>
  </w:style>
  <w:style w:type="character" w:customStyle="1" w:styleId="WW8Num2z8">
    <w:name w:val="WW8Num2z8"/>
    <w:rsid w:val="005A2626"/>
  </w:style>
  <w:style w:type="character" w:customStyle="1" w:styleId="WW8Num3z0">
    <w:name w:val="WW8Num3z0"/>
    <w:rsid w:val="005A2626"/>
    <w:rPr>
      <w:rFonts w:ascii="Symbol" w:hAnsi="Symbol" w:cs="Symbol"/>
      <w:lang w:val="el-GR"/>
    </w:rPr>
  </w:style>
  <w:style w:type="character" w:customStyle="1" w:styleId="WW8Num4z0">
    <w:name w:val="WW8Num4z0"/>
    <w:rsid w:val="005A2626"/>
    <w:rPr>
      <w:lang w:val="el-GR"/>
    </w:rPr>
  </w:style>
  <w:style w:type="character" w:customStyle="1" w:styleId="WW8Num5z0">
    <w:name w:val="WW8Num5z0"/>
    <w:rsid w:val="005A2626"/>
    <w:rPr>
      <w:rFonts w:ascii="Webdings" w:hAnsi="Webdings" w:cs="Webdings"/>
      <w:color w:val="333399"/>
      <w:sz w:val="16"/>
    </w:rPr>
  </w:style>
  <w:style w:type="character" w:customStyle="1" w:styleId="WW8Num6z0">
    <w:name w:val="WW8Num6z0"/>
    <w:rsid w:val="005A2626"/>
    <w:rPr>
      <w:rFonts w:ascii="Symbol" w:hAnsi="Symbol" w:cs="Symbol"/>
      <w:strike/>
      <w:color w:val="0070C0"/>
      <w:kern w:val="1"/>
      <w:position w:val="0"/>
      <w:sz w:val="24"/>
      <w:vertAlign w:val="baseline"/>
      <w:lang w:val="el-GR"/>
    </w:rPr>
  </w:style>
  <w:style w:type="character" w:customStyle="1" w:styleId="WW8Num7z0">
    <w:name w:val="WW8Num7z0"/>
    <w:rsid w:val="005A2626"/>
    <w:rPr>
      <w:rFonts w:ascii="Symbol" w:hAnsi="Symbol" w:cs="Symbol"/>
      <w:shd w:val="clear" w:color="auto" w:fill="C0C0C0"/>
      <w:lang w:val="el-GR"/>
    </w:rPr>
  </w:style>
  <w:style w:type="character" w:customStyle="1" w:styleId="WW8Num8z0">
    <w:name w:val="WW8Num8z0"/>
    <w:rsid w:val="005A2626"/>
    <w:rPr>
      <w:b/>
      <w:bCs/>
      <w:szCs w:val="22"/>
      <w:lang w:val="el-GR"/>
    </w:rPr>
  </w:style>
  <w:style w:type="character" w:customStyle="1" w:styleId="WW8Num8z1">
    <w:name w:val="WW8Num8z1"/>
    <w:rsid w:val="005A2626"/>
  </w:style>
  <w:style w:type="character" w:customStyle="1" w:styleId="WW8Num8z2">
    <w:name w:val="WW8Num8z2"/>
    <w:rsid w:val="005A2626"/>
  </w:style>
  <w:style w:type="character" w:customStyle="1" w:styleId="WW8Num8z3">
    <w:name w:val="WW8Num8z3"/>
    <w:rsid w:val="005A2626"/>
  </w:style>
  <w:style w:type="character" w:customStyle="1" w:styleId="WW8Num8z4">
    <w:name w:val="WW8Num8z4"/>
    <w:rsid w:val="005A2626"/>
  </w:style>
  <w:style w:type="character" w:customStyle="1" w:styleId="WW8Num8z5">
    <w:name w:val="WW8Num8z5"/>
    <w:rsid w:val="005A2626"/>
  </w:style>
  <w:style w:type="character" w:customStyle="1" w:styleId="WW8Num8z6">
    <w:name w:val="WW8Num8z6"/>
    <w:rsid w:val="005A2626"/>
  </w:style>
  <w:style w:type="character" w:customStyle="1" w:styleId="WW8Num8z7">
    <w:name w:val="WW8Num8z7"/>
    <w:rsid w:val="005A2626"/>
  </w:style>
  <w:style w:type="character" w:customStyle="1" w:styleId="WW8Num8z8">
    <w:name w:val="WW8Num8z8"/>
    <w:rsid w:val="005A2626"/>
  </w:style>
  <w:style w:type="character" w:customStyle="1" w:styleId="WW8Num9z0">
    <w:name w:val="WW8Num9z0"/>
    <w:rsid w:val="005A2626"/>
    <w:rPr>
      <w:b/>
      <w:bCs/>
      <w:szCs w:val="22"/>
      <w:lang w:val="el-GR"/>
    </w:rPr>
  </w:style>
  <w:style w:type="character" w:customStyle="1" w:styleId="WW8Num9z1">
    <w:name w:val="WW8Num9z1"/>
    <w:rsid w:val="005A2626"/>
    <w:rPr>
      <w:rFonts w:eastAsia="Calibri"/>
      <w:lang w:val="el-GR"/>
    </w:rPr>
  </w:style>
  <w:style w:type="character" w:customStyle="1" w:styleId="WW8Num9z2">
    <w:name w:val="WW8Num9z2"/>
    <w:rsid w:val="005A2626"/>
  </w:style>
  <w:style w:type="character" w:customStyle="1" w:styleId="WW8Num9z3">
    <w:name w:val="WW8Num9z3"/>
    <w:rsid w:val="005A2626"/>
  </w:style>
  <w:style w:type="character" w:customStyle="1" w:styleId="WW8Num9z4">
    <w:name w:val="WW8Num9z4"/>
    <w:rsid w:val="005A2626"/>
  </w:style>
  <w:style w:type="character" w:customStyle="1" w:styleId="WW8Num9z5">
    <w:name w:val="WW8Num9z5"/>
    <w:rsid w:val="005A2626"/>
  </w:style>
  <w:style w:type="character" w:customStyle="1" w:styleId="WW8Num9z6">
    <w:name w:val="WW8Num9z6"/>
    <w:rsid w:val="005A2626"/>
  </w:style>
  <w:style w:type="character" w:customStyle="1" w:styleId="WW8Num9z7">
    <w:name w:val="WW8Num9z7"/>
    <w:rsid w:val="005A2626"/>
  </w:style>
  <w:style w:type="character" w:customStyle="1" w:styleId="WW8Num9z8">
    <w:name w:val="WW8Num9z8"/>
    <w:rsid w:val="005A2626"/>
  </w:style>
  <w:style w:type="character" w:customStyle="1" w:styleId="WW8Num10z0">
    <w:name w:val="WW8Num10z0"/>
    <w:rsid w:val="005A2626"/>
    <w:rPr>
      <w:rFonts w:ascii="Symbol" w:hAnsi="Symbol" w:cs="OpenSymbol"/>
      <w:color w:val="5B9BD5"/>
    </w:rPr>
  </w:style>
  <w:style w:type="character" w:customStyle="1" w:styleId="WW8Num7z1">
    <w:name w:val="WW8Num7z1"/>
    <w:rsid w:val="005A2626"/>
  </w:style>
  <w:style w:type="character" w:customStyle="1" w:styleId="WW8Num7z2">
    <w:name w:val="WW8Num7z2"/>
    <w:rsid w:val="005A2626"/>
  </w:style>
  <w:style w:type="character" w:customStyle="1" w:styleId="WW8Num7z3">
    <w:name w:val="WW8Num7z3"/>
    <w:rsid w:val="005A2626"/>
  </w:style>
  <w:style w:type="character" w:customStyle="1" w:styleId="WW8Num7z4">
    <w:name w:val="WW8Num7z4"/>
    <w:rsid w:val="005A2626"/>
  </w:style>
  <w:style w:type="character" w:customStyle="1" w:styleId="WW8Num7z5">
    <w:name w:val="WW8Num7z5"/>
    <w:rsid w:val="005A2626"/>
  </w:style>
  <w:style w:type="character" w:customStyle="1" w:styleId="WW8Num7z6">
    <w:name w:val="WW8Num7z6"/>
    <w:rsid w:val="005A2626"/>
  </w:style>
  <w:style w:type="character" w:customStyle="1" w:styleId="WW8Num7z7">
    <w:name w:val="WW8Num7z7"/>
    <w:rsid w:val="005A2626"/>
  </w:style>
  <w:style w:type="character" w:customStyle="1" w:styleId="WW8Num7z8">
    <w:name w:val="WW8Num7z8"/>
    <w:rsid w:val="005A2626"/>
  </w:style>
  <w:style w:type="character" w:customStyle="1" w:styleId="10">
    <w:name w:val="Προεπιλεγμένη γραμματοσειρά1"/>
    <w:rsid w:val="005A2626"/>
  </w:style>
  <w:style w:type="character" w:customStyle="1" w:styleId="WW-DefaultParagraphFont">
    <w:name w:val="WW-Default Paragraph Font"/>
    <w:rsid w:val="005A2626"/>
  </w:style>
  <w:style w:type="character" w:customStyle="1" w:styleId="30">
    <w:name w:val="Προεπιλεγμένη γραμματοσειρά3"/>
    <w:rsid w:val="005A2626"/>
  </w:style>
  <w:style w:type="character" w:customStyle="1" w:styleId="WW-DefaultParagraphFont1">
    <w:name w:val="WW-Default Paragraph Font1"/>
    <w:rsid w:val="005A2626"/>
  </w:style>
  <w:style w:type="character" w:customStyle="1" w:styleId="WW8Num10z1">
    <w:name w:val="WW8Num10z1"/>
    <w:rsid w:val="005A2626"/>
    <w:rPr>
      <w:rFonts w:eastAsia="Calibri"/>
      <w:lang w:val="el-GR"/>
    </w:rPr>
  </w:style>
  <w:style w:type="character" w:customStyle="1" w:styleId="WW8Num10z2">
    <w:name w:val="WW8Num10z2"/>
    <w:rsid w:val="005A2626"/>
  </w:style>
  <w:style w:type="character" w:customStyle="1" w:styleId="WW8Num10z3">
    <w:name w:val="WW8Num10z3"/>
    <w:rsid w:val="005A2626"/>
  </w:style>
  <w:style w:type="character" w:customStyle="1" w:styleId="WW8Num10z4">
    <w:name w:val="WW8Num10z4"/>
    <w:rsid w:val="005A2626"/>
  </w:style>
  <w:style w:type="character" w:customStyle="1" w:styleId="WW8Num10z5">
    <w:name w:val="WW8Num10z5"/>
    <w:rsid w:val="005A2626"/>
  </w:style>
  <w:style w:type="character" w:customStyle="1" w:styleId="WW8Num10z6">
    <w:name w:val="WW8Num10z6"/>
    <w:rsid w:val="005A2626"/>
  </w:style>
  <w:style w:type="character" w:customStyle="1" w:styleId="WW8Num10z7">
    <w:name w:val="WW8Num10z7"/>
    <w:rsid w:val="005A2626"/>
  </w:style>
  <w:style w:type="character" w:customStyle="1" w:styleId="WW8Num10z8">
    <w:name w:val="WW8Num10z8"/>
    <w:rsid w:val="005A2626"/>
  </w:style>
  <w:style w:type="character" w:customStyle="1" w:styleId="WW8Num11z0">
    <w:name w:val="WW8Num11z0"/>
    <w:rsid w:val="005A2626"/>
    <w:rPr>
      <w:rFonts w:ascii="Symbol" w:hAnsi="Symbol" w:cs="OpenSymbol"/>
    </w:rPr>
  </w:style>
  <w:style w:type="character" w:customStyle="1" w:styleId="DefaultParagraphFont2">
    <w:name w:val="Default Paragraph Font2"/>
    <w:rsid w:val="005A2626"/>
  </w:style>
  <w:style w:type="character" w:customStyle="1" w:styleId="WW8Num11z1">
    <w:name w:val="WW8Num11z1"/>
    <w:rsid w:val="005A2626"/>
  </w:style>
  <w:style w:type="character" w:customStyle="1" w:styleId="WW8Num11z2">
    <w:name w:val="WW8Num11z2"/>
    <w:rsid w:val="005A2626"/>
  </w:style>
  <w:style w:type="character" w:customStyle="1" w:styleId="WW8Num11z3">
    <w:name w:val="WW8Num11z3"/>
    <w:rsid w:val="005A2626"/>
  </w:style>
  <w:style w:type="character" w:customStyle="1" w:styleId="WW8Num11z4">
    <w:name w:val="WW8Num11z4"/>
    <w:rsid w:val="005A2626"/>
  </w:style>
  <w:style w:type="character" w:customStyle="1" w:styleId="WW8Num11z5">
    <w:name w:val="WW8Num11z5"/>
    <w:rsid w:val="005A2626"/>
  </w:style>
  <w:style w:type="character" w:customStyle="1" w:styleId="WW8Num11z6">
    <w:name w:val="WW8Num11z6"/>
    <w:rsid w:val="005A2626"/>
  </w:style>
  <w:style w:type="character" w:customStyle="1" w:styleId="WW8Num11z7">
    <w:name w:val="WW8Num11z7"/>
    <w:rsid w:val="005A2626"/>
  </w:style>
  <w:style w:type="character" w:customStyle="1" w:styleId="WW8Num11z8">
    <w:name w:val="WW8Num11z8"/>
    <w:rsid w:val="005A2626"/>
  </w:style>
  <w:style w:type="character" w:customStyle="1" w:styleId="WW8Num12z0">
    <w:name w:val="WW8Num12z0"/>
    <w:rsid w:val="005A2626"/>
    <w:rPr>
      <w:b/>
      <w:bCs/>
      <w:szCs w:val="22"/>
      <w:lang w:val="el-GR"/>
    </w:rPr>
  </w:style>
  <w:style w:type="character" w:customStyle="1" w:styleId="WW8Num12z1">
    <w:name w:val="WW8Num12z1"/>
    <w:rsid w:val="005A2626"/>
    <w:rPr>
      <w:rFonts w:eastAsia="Calibri"/>
      <w:lang w:val="el-GR"/>
    </w:rPr>
  </w:style>
  <w:style w:type="character" w:customStyle="1" w:styleId="WW8Num12z2">
    <w:name w:val="WW8Num12z2"/>
    <w:rsid w:val="005A2626"/>
  </w:style>
  <w:style w:type="character" w:customStyle="1" w:styleId="WW8Num12z3">
    <w:name w:val="WW8Num12z3"/>
    <w:rsid w:val="005A2626"/>
  </w:style>
  <w:style w:type="character" w:customStyle="1" w:styleId="WW8Num12z4">
    <w:name w:val="WW8Num12z4"/>
    <w:rsid w:val="005A2626"/>
  </w:style>
  <w:style w:type="character" w:customStyle="1" w:styleId="WW8Num12z5">
    <w:name w:val="WW8Num12z5"/>
    <w:rsid w:val="005A2626"/>
  </w:style>
  <w:style w:type="character" w:customStyle="1" w:styleId="WW8Num12z6">
    <w:name w:val="WW8Num12z6"/>
    <w:rsid w:val="005A2626"/>
  </w:style>
  <w:style w:type="character" w:customStyle="1" w:styleId="WW8Num12z7">
    <w:name w:val="WW8Num12z7"/>
    <w:rsid w:val="005A2626"/>
  </w:style>
  <w:style w:type="character" w:customStyle="1" w:styleId="WW8Num12z8">
    <w:name w:val="WW8Num12z8"/>
    <w:rsid w:val="005A2626"/>
  </w:style>
  <w:style w:type="character" w:customStyle="1" w:styleId="WW8Num13z0">
    <w:name w:val="WW8Num13z0"/>
    <w:rsid w:val="005A2626"/>
    <w:rPr>
      <w:rFonts w:ascii="Symbol" w:hAnsi="Symbol" w:cs="OpenSymbol"/>
    </w:rPr>
  </w:style>
  <w:style w:type="character" w:customStyle="1" w:styleId="WW-DefaultParagraphFont11">
    <w:name w:val="WW-Default Paragraph Font11"/>
    <w:rsid w:val="005A2626"/>
  </w:style>
  <w:style w:type="character" w:customStyle="1" w:styleId="WW8Num13z1">
    <w:name w:val="WW8Num13z1"/>
    <w:rsid w:val="005A2626"/>
    <w:rPr>
      <w:rFonts w:eastAsia="Calibri"/>
      <w:lang w:val="el-GR"/>
    </w:rPr>
  </w:style>
  <w:style w:type="character" w:customStyle="1" w:styleId="WW8Num13z2">
    <w:name w:val="WW8Num13z2"/>
    <w:rsid w:val="005A2626"/>
  </w:style>
  <w:style w:type="character" w:customStyle="1" w:styleId="WW8Num13z3">
    <w:name w:val="WW8Num13z3"/>
    <w:rsid w:val="005A2626"/>
  </w:style>
  <w:style w:type="character" w:customStyle="1" w:styleId="WW8Num13z4">
    <w:name w:val="WW8Num13z4"/>
    <w:rsid w:val="005A2626"/>
  </w:style>
  <w:style w:type="character" w:customStyle="1" w:styleId="WW8Num13z5">
    <w:name w:val="WW8Num13z5"/>
    <w:rsid w:val="005A2626"/>
  </w:style>
  <w:style w:type="character" w:customStyle="1" w:styleId="WW8Num13z6">
    <w:name w:val="WW8Num13z6"/>
    <w:rsid w:val="005A2626"/>
  </w:style>
  <w:style w:type="character" w:customStyle="1" w:styleId="WW8Num13z7">
    <w:name w:val="WW8Num13z7"/>
    <w:rsid w:val="005A2626"/>
  </w:style>
  <w:style w:type="character" w:customStyle="1" w:styleId="WW8Num13z8">
    <w:name w:val="WW8Num13z8"/>
    <w:rsid w:val="005A2626"/>
  </w:style>
  <w:style w:type="character" w:customStyle="1" w:styleId="WW8Num14z0">
    <w:name w:val="WW8Num14z0"/>
    <w:rsid w:val="005A2626"/>
    <w:rPr>
      <w:rFonts w:ascii="Symbol" w:hAnsi="Symbol" w:cs="OpenSymbol"/>
    </w:rPr>
  </w:style>
  <w:style w:type="character" w:customStyle="1" w:styleId="WW8Num14z1">
    <w:name w:val="WW8Num14z1"/>
    <w:rsid w:val="005A2626"/>
  </w:style>
  <w:style w:type="character" w:customStyle="1" w:styleId="WW8Num14z2">
    <w:name w:val="WW8Num14z2"/>
    <w:rsid w:val="005A2626"/>
  </w:style>
  <w:style w:type="character" w:customStyle="1" w:styleId="WW8Num14z3">
    <w:name w:val="WW8Num14z3"/>
    <w:rsid w:val="005A2626"/>
  </w:style>
  <w:style w:type="character" w:customStyle="1" w:styleId="WW8Num14z4">
    <w:name w:val="WW8Num14z4"/>
    <w:rsid w:val="005A2626"/>
  </w:style>
  <w:style w:type="character" w:customStyle="1" w:styleId="WW8Num14z5">
    <w:name w:val="WW8Num14z5"/>
    <w:rsid w:val="005A2626"/>
  </w:style>
  <w:style w:type="character" w:customStyle="1" w:styleId="WW8Num14z6">
    <w:name w:val="WW8Num14z6"/>
    <w:rsid w:val="005A2626"/>
  </w:style>
  <w:style w:type="character" w:customStyle="1" w:styleId="WW8Num14z7">
    <w:name w:val="WW8Num14z7"/>
    <w:rsid w:val="005A2626"/>
  </w:style>
  <w:style w:type="character" w:customStyle="1" w:styleId="WW8Num14z8">
    <w:name w:val="WW8Num14z8"/>
    <w:rsid w:val="005A2626"/>
  </w:style>
  <w:style w:type="character" w:customStyle="1" w:styleId="WW8Num15z0">
    <w:name w:val="WW8Num15z0"/>
    <w:rsid w:val="005A2626"/>
  </w:style>
  <w:style w:type="character" w:customStyle="1" w:styleId="WW8Num15z1">
    <w:name w:val="WW8Num15z1"/>
    <w:rsid w:val="005A2626"/>
  </w:style>
  <w:style w:type="character" w:customStyle="1" w:styleId="WW8Num15z2">
    <w:name w:val="WW8Num15z2"/>
    <w:rsid w:val="005A2626"/>
  </w:style>
  <w:style w:type="character" w:customStyle="1" w:styleId="WW8Num15z3">
    <w:name w:val="WW8Num15z3"/>
    <w:rsid w:val="005A2626"/>
  </w:style>
  <w:style w:type="character" w:customStyle="1" w:styleId="WW8Num15z4">
    <w:name w:val="WW8Num15z4"/>
    <w:rsid w:val="005A2626"/>
  </w:style>
  <w:style w:type="character" w:customStyle="1" w:styleId="WW8Num15z5">
    <w:name w:val="WW8Num15z5"/>
    <w:rsid w:val="005A2626"/>
  </w:style>
  <w:style w:type="character" w:customStyle="1" w:styleId="WW8Num15z6">
    <w:name w:val="WW8Num15z6"/>
    <w:rsid w:val="005A2626"/>
  </w:style>
  <w:style w:type="character" w:customStyle="1" w:styleId="WW8Num15z7">
    <w:name w:val="WW8Num15z7"/>
    <w:rsid w:val="005A2626"/>
  </w:style>
  <w:style w:type="character" w:customStyle="1" w:styleId="WW8Num15z8">
    <w:name w:val="WW8Num15z8"/>
    <w:rsid w:val="005A2626"/>
  </w:style>
  <w:style w:type="character" w:customStyle="1" w:styleId="WW8Num16z0">
    <w:name w:val="WW8Num16z0"/>
    <w:rsid w:val="005A2626"/>
  </w:style>
  <w:style w:type="character" w:customStyle="1" w:styleId="WW8Num16z1">
    <w:name w:val="WW8Num16z1"/>
    <w:rsid w:val="005A2626"/>
  </w:style>
  <w:style w:type="character" w:customStyle="1" w:styleId="WW8Num16z2">
    <w:name w:val="WW8Num16z2"/>
    <w:rsid w:val="005A2626"/>
  </w:style>
  <w:style w:type="character" w:customStyle="1" w:styleId="WW8Num16z3">
    <w:name w:val="WW8Num16z3"/>
    <w:rsid w:val="005A2626"/>
  </w:style>
  <w:style w:type="character" w:customStyle="1" w:styleId="WW8Num16z4">
    <w:name w:val="WW8Num16z4"/>
    <w:rsid w:val="005A2626"/>
  </w:style>
  <w:style w:type="character" w:customStyle="1" w:styleId="WW8Num16z5">
    <w:name w:val="WW8Num16z5"/>
    <w:rsid w:val="005A2626"/>
  </w:style>
  <w:style w:type="character" w:customStyle="1" w:styleId="WW8Num16z6">
    <w:name w:val="WW8Num16z6"/>
    <w:rsid w:val="005A2626"/>
  </w:style>
  <w:style w:type="character" w:customStyle="1" w:styleId="WW8Num16z7">
    <w:name w:val="WW8Num16z7"/>
    <w:rsid w:val="005A2626"/>
  </w:style>
  <w:style w:type="character" w:customStyle="1" w:styleId="WW8Num16z8">
    <w:name w:val="WW8Num16z8"/>
    <w:rsid w:val="005A2626"/>
  </w:style>
  <w:style w:type="character" w:customStyle="1" w:styleId="WW-DefaultParagraphFont111">
    <w:name w:val="WW-Default Paragraph Font111"/>
    <w:rsid w:val="005A2626"/>
  </w:style>
  <w:style w:type="character" w:customStyle="1" w:styleId="WW-DefaultParagraphFont1111">
    <w:name w:val="WW-Default Paragraph Font1111"/>
    <w:rsid w:val="005A2626"/>
  </w:style>
  <w:style w:type="character" w:customStyle="1" w:styleId="WW-DefaultParagraphFont11111">
    <w:name w:val="WW-Default Paragraph Font11111"/>
    <w:rsid w:val="005A2626"/>
  </w:style>
  <w:style w:type="character" w:customStyle="1" w:styleId="WW-DefaultParagraphFont111111">
    <w:name w:val="WW-Default Paragraph Font111111"/>
    <w:rsid w:val="005A2626"/>
  </w:style>
  <w:style w:type="character" w:customStyle="1" w:styleId="WW-DefaultParagraphFont1111111">
    <w:name w:val="WW-Default Paragraph Font1111111"/>
    <w:rsid w:val="005A2626"/>
  </w:style>
  <w:style w:type="character" w:customStyle="1" w:styleId="WW8Num17z0">
    <w:name w:val="WW8Num17z0"/>
    <w:rsid w:val="005A2626"/>
  </w:style>
  <w:style w:type="character" w:customStyle="1" w:styleId="WW8Num17z1">
    <w:name w:val="WW8Num17z1"/>
    <w:rsid w:val="005A2626"/>
  </w:style>
  <w:style w:type="character" w:customStyle="1" w:styleId="WW8Num17z2">
    <w:name w:val="WW8Num17z2"/>
    <w:rsid w:val="005A2626"/>
  </w:style>
  <w:style w:type="character" w:customStyle="1" w:styleId="WW8Num17z3">
    <w:name w:val="WW8Num17z3"/>
    <w:rsid w:val="005A2626"/>
  </w:style>
  <w:style w:type="character" w:customStyle="1" w:styleId="WW8Num17z4">
    <w:name w:val="WW8Num17z4"/>
    <w:rsid w:val="005A2626"/>
  </w:style>
  <w:style w:type="character" w:customStyle="1" w:styleId="WW8Num17z5">
    <w:name w:val="WW8Num17z5"/>
    <w:rsid w:val="005A2626"/>
  </w:style>
  <w:style w:type="character" w:customStyle="1" w:styleId="WW8Num17z6">
    <w:name w:val="WW8Num17z6"/>
    <w:rsid w:val="005A2626"/>
  </w:style>
  <w:style w:type="character" w:customStyle="1" w:styleId="WW8Num17z7">
    <w:name w:val="WW8Num17z7"/>
    <w:rsid w:val="005A2626"/>
  </w:style>
  <w:style w:type="character" w:customStyle="1" w:styleId="WW8Num17z8">
    <w:name w:val="WW8Num17z8"/>
    <w:rsid w:val="005A2626"/>
  </w:style>
  <w:style w:type="character" w:customStyle="1" w:styleId="WW8Num18z0">
    <w:name w:val="WW8Num18z0"/>
    <w:rsid w:val="005A2626"/>
  </w:style>
  <w:style w:type="character" w:customStyle="1" w:styleId="WW8Num18z1">
    <w:name w:val="WW8Num18z1"/>
    <w:rsid w:val="005A2626"/>
  </w:style>
  <w:style w:type="character" w:customStyle="1" w:styleId="WW8Num18z2">
    <w:name w:val="WW8Num18z2"/>
    <w:rsid w:val="005A2626"/>
  </w:style>
  <w:style w:type="character" w:customStyle="1" w:styleId="WW8Num18z3">
    <w:name w:val="WW8Num18z3"/>
    <w:rsid w:val="005A2626"/>
  </w:style>
  <w:style w:type="character" w:customStyle="1" w:styleId="WW8Num18z4">
    <w:name w:val="WW8Num18z4"/>
    <w:rsid w:val="005A2626"/>
  </w:style>
  <w:style w:type="character" w:customStyle="1" w:styleId="WW8Num18z5">
    <w:name w:val="WW8Num18z5"/>
    <w:rsid w:val="005A2626"/>
  </w:style>
  <w:style w:type="character" w:customStyle="1" w:styleId="WW8Num18z6">
    <w:name w:val="WW8Num18z6"/>
    <w:rsid w:val="005A2626"/>
  </w:style>
  <w:style w:type="character" w:customStyle="1" w:styleId="WW8Num18z7">
    <w:name w:val="WW8Num18z7"/>
    <w:rsid w:val="005A2626"/>
  </w:style>
  <w:style w:type="character" w:customStyle="1" w:styleId="WW8Num18z8">
    <w:name w:val="WW8Num18z8"/>
    <w:rsid w:val="005A2626"/>
  </w:style>
  <w:style w:type="character" w:customStyle="1" w:styleId="WW8Num3z1">
    <w:name w:val="WW8Num3z1"/>
    <w:rsid w:val="005A2626"/>
  </w:style>
  <w:style w:type="character" w:customStyle="1" w:styleId="WW8Num3z2">
    <w:name w:val="WW8Num3z2"/>
    <w:rsid w:val="005A2626"/>
  </w:style>
  <w:style w:type="character" w:customStyle="1" w:styleId="WW8Num3z3">
    <w:name w:val="WW8Num3z3"/>
    <w:rsid w:val="005A2626"/>
  </w:style>
  <w:style w:type="character" w:customStyle="1" w:styleId="WW8Num3z4">
    <w:name w:val="WW8Num3z4"/>
    <w:rsid w:val="005A2626"/>
    <w:rPr>
      <w:rFonts w:ascii="Arial" w:hAnsi="Arial" w:cs="Times New Roman"/>
      <w:b w:val="0"/>
      <w:i w:val="0"/>
      <w:sz w:val="20"/>
      <w:szCs w:val="20"/>
    </w:rPr>
  </w:style>
  <w:style w:type="character" w:customStyle="1" w:styleId="WW8Num3z5">
    <w:name w:val="WW8Num3z5"/>
    <w:rsid w:val="005A2626"/>
  </w:style>
  <w:style w:type="character" w:customStyle="1" w:styleId="WW8Num3z6">
    <w:name w:val="WW8Num3z6"/>
    <w:rsid w:val="005A2626"/>
  </w:style>
  <w:style w:type="character" w:customStyle="1" w:styleId="WW8Num3z7">
    <w:name w:val="WW8Num3z7"/>
    <w:rsid w:val="005A2626"/>
  </w:style>
  <w:style w:type="character" w:customStyle="1" w:styleId="WW8Num3z8">
    <w:name w:val="WW8Num3z8"/>
    <w:rsid w:val="005A2626"/>
  </w:style>
  <w:style w:type="character" w:customStyle="1" w:styleId="WW-DefaultParagraphFont11111111">
    <w:name w:val="WW-Default Paragraph Font11111111"/>
    <w:rsid w:val="005A2626"/>
  </w:style>
  <w:style w:type="character" w:customStyle="1" w:styleId="WW-DefaultParagraphFont111111111">
    <w:name w:val="WW-Default Paragraph Font111111111"/>
    <w:rsid w:val="005A2626"/>
  </w:style>
  <w:style w:type="character" w:customStyle="1" w:styleId="WW-DefaultParagraphFont1111111111">
    <w:name w:val="WW-Default Paragraph Font1111111111"/>
    <w:rsid w:val="005A2626"/>
  </w:style>
  <w:style w:type="character" w:customStyle="1" w:styleId="WW-DefaultParagraphFont11111111111">
    <w:name w:val="WW-Default Paragraph Font11111111111"/>
    <w:rsid w:val="005A2626"/>
  </w:style>
  <w:style w:type="character" w:customStyle="1" w:styleId="20">
    <w:name w:val="Προεπιλεγμένη γραμματοσειρά2"/>
    <w:rsid w:val="005A2626"/>
  </w:style>
  <w:style w:type="character" w:customStyle="1" w:styleId="WW8Num19z0">
    <w:name w:val="WW8Num19z0"/>
    <w:rsid w:val="005A2626"/>
    <w:rPr>
      <w:rFonts w:ascii="Calibri" w:hAnsi="Calibri" w:cs="Calibri"/>
    </w:rPr>
  </w:style>
  <w:style w:type="character" w:customStyle="1" w:styleId="WW8Num19z1">
    <w:name w:val="WW8Num19z1"/>
    <w:rsid w:val="005A2626"/>
  </w:style>
  <w:style w:type="character" w:customStyle="1" w:styleId="WW8Num20z0">
    <w:name w:val="WW8Num20z0"/>
    <w:rsid w:val="005A2626"/>
    <w:rPr>
      <w:rFonts w:ascii="Calibri" w:eastAsia="Calibri" w:hAnsi="Calibri" w:cs="Times New Roman"/>
    </w:rPr>
  </w:style>
  <w:style w:type="character" w:customStyle="1" w:styleId="WW8Num20z1">
    <w:name w:val="WW8Num20z1"/>
    <w:rsid w:val="005A2626"/>
    <w:rPr>
      <w:rFonts w:ascii="Courier New" w:hAnsi="Courier New" w:cs="Courier New"/>
    </w:rPr>
  </w:style>
  <w:style w:type="character" w:customStyle="1" w:styleId="WW8Num20z2">
    <w:name w:val="WW8Num20z2"/>
    <w:rsid w:val="005A2626"/>
    <w:rPr>
      <w:rFonts w:ascii="Wingdings" w:hAnsi="Wingdings" w:cs="Wingdings"/>
    </w:rPr>
  </w:style>
  <w:style w:type="character" w:customStyle="1" w:styleId="WW8Num20z3">
    <w:name w:val="WW8Num20z3"/>
    <w:rsid w:val="005A2626"/>
    <w:rPr>
      <w:rFonts w:ascii="Symbol" w:hAnsi="Symbol" w:cs="Symbol"/>
    </w:rPr>
  </w:style>
  <w:style w:type="character" w:customStyle="1" w:styleId="WW-DefaultParagraphFont111111111111">
    <w:name w:val="WW-Default Paragraph Font111111111111"/>
    <w:rsid w:val="005A2626"/>
  </w:style>
  <w:style w:type="character" w:customStyle="1" w:styleId="WW8Num19z2">
    <w:name w:val="WW8Num19z2"/>
    <w:rsid w:val="005A2626"/>
  </w:style>
  <w:style w:type="character" w:customStyle="1" w:styleId="WW8Num19z3">
    <w:name w:val="WW8Num19z3"/>
    <w:rsid w:val="005A2626"/>
  </w:style>
  <w:style w:type="character" w:customStyle="1" w:styleId="WW8Num19z4">
    <w:name w:val="WW8Num19z4"/>
    <w:rsid w:val="005A2626"/>
  </w:style>
  <w:style w:type="character" w:customStyle="1" w:styleId="WW8Num19z5">
    <w:name w:val="WW8Num19z5"/>
    <w:rsid w:val="005A2626"/>
  </w:style>
  <w:style w:type="character" w:customStyle="1" w:styleId="WW8Num19z6">
    <w:name w:val="WW8Num19z6"/>
    <w:rsid w:val="005A2626"/>
  </w:style>
  <w:style w:type="character" w:customStyle="1" w:styleId="WW8Num19z7">
    <w:name w:val="WW8Num19z7"/>
    <w:rsid w:val="005A2626"/>
  </w:style>
  <w:style w:type="character" w:customStyle="1" w:styleId="WW8Num19z8">
    <w:name w:val="WW8Num19z8"/>
    <w:rsid w:val="005A2626"/>
  </w:style>
  <w:style w:type="character" w:customStyle="1" w:styleId="WW8Num20z4">
    <w:name w:val="WW8Num20z4"/>
    <w:rsid w:val="005A2626"/>
  </w:style>
  <w:style w:type="character" w:customStyle="1" w:styleId="WW8Num20z5">
    <w:name w:val="WW8Num20z5"/>
    <w:rsid w:val="005A2626"/>
  </w:style>
  <w:style w:type="character" w:customStyle="1" w:styleId="WW8Num20z6">
    <w:name w:val="WW8Num20z6"/>
    <w:rsid w:val="005A2626"/>
  </w:style>
  <w:style w:type="character" w:customStyle="1" w:styleId="WW8Num20z7">
    <w:name w:val="WW8Num20z7"/>
    <w:rsid w:val="005A2626"/>
  </w:style>
  <w:style w:type="character" w:customStyle="1" w:styleId="WW8Num20z8">
    <w:name w:val="WW8Num20z8"/>
    <w:rsid w:val="005A2626"/>
  </w:style>
  <w:style w:type="character" w:customStyle="1" w:styleId="WW-DefaultParagraphFont1111111111111">
    <w:name w:val="WW-Default Paragraph Font1111111111111"/>
    <w:rsid w:val="005A2626"/>
  </w:style>
  <w:style w:type="character" w:customStyle="1" w:styleId="WW-DefaultParagraphFont11111111111111">
    <w:name w:val="WW-Default Paragraph Font11111111111111"/>
    <w:rsid w:val="005A2626"/>
  </w:style>
  <w:style w:type="character" w:customStyle="1" w:styleId="WW8Num21z0">
    <w:name w:val="WW8Num21z0"/>
    <w:rsid w:val="005A2626"/>
    <w:rPr>
      <w:rFonts w:ascii="Calibri" w:eastAsia="Times New Roman" w:hAnsi="Calibri" w:cs="Calibri"/>
    </w:rPr>
  </w:style>
  <w:style w:type="character" w:customStyle="1" w:styleId="WW8Num21z1">
    <w:name w:val="WW8Num21z1"/>
    <w:rsid w:val="005A2626"/>
    <w:rPr>
      <w:rFonts w:ascii="Courier New" w:hAnsi="Courier New" w:cs="Courier New"/>
    </w:rPr>
  </w:style>
  <w:style w:type="character" w:customStyle="1" w:styleId="WW8Num21z2">
    <w:name w:val="WW8Num21z2"/>
    <w:rsid w:val="005A2626"/>
    <w:rPr>
      <w:rFonts w:ascii="Wingdings" w:hAnsi="Wingdings" w:cs="Wingdings"/>
    </w:rPr>
  </w:style>
  <w:style w:type="character" w:customStyle="1" w:styleId="WW8Num21z3">
    <w:name w:val="WW8Num21z3"/>
    <w:rsid w:val="005A2626"/>
    <w:rPr>
      <w:rFonts w:ascii="Symbol" w:hAnsi="Symbol" w:cs="Symbol"/>
    </w:rPr>
  </w:style>
  <w:style w:type="character" w:customStyle="1" w:styleId="WW8Num22z0">
    <w:name w:val="WW8Num22z0"/>
    <w:rsid w:val="005A2626"/>
    <w:rPr>
      <w:rFonts w:ascii="Symbol" w:hAnsi="Symbol" w:cs="Symbol"/>
    </w:rPr>
  </w:style>
  <w:style w:type="character" w:customStyle="1" w:styleId="WW8Num22z1">
    <w:name w:val="WW8Num22z1"/>
    <w:rsid w:val="005A2626"/>
    <w:rPr>
      <w:rFonts w:ascii="Courier New" w:hAnsi="Courier New" w:cs="Courier New"/>
    </w:rPr>
  </w:style>
  <w:style w:type="character" w:customStyle="1" w:styleId="WW8Num22z2">
    <w:name w:val="WW8Num22z2"/>
    <w:rsid w:val="005A2626"/>
    <w:rPr>
      <w:rFonts w:ascii="Wingdings" w:hAnsi="Wingdings" w:cs="Wingdings"/>
    </w:rPr>
  </w:style>
  <w:style w:type="character" w:customStyle="1" w:styleId="WW8Num23z0">
    <w:name w:val="WW8Num23z0"/>
    <w:rsid w:val="005A2626"/>
    <w:rPr>
      <w:rFonts w:ascii="Calibri" w:eastAsia="Times New Roman" w:hAnsi="Calibri" w:cs="Calibri"/>
    </w:rPr>
  </w:style>
  <w:style w:type="character" w:customStyle="1" w:styleId="WW8Num23z1">
    <w:name w:val="WW8Num23z1"/>
    <w:rsid w:val="005A2626"/>
    <w:rPr>
      <w:rFonts w:ascii="Courier New" w:hAnsi="Courier New" w:cs="Courier New"/>
    </w:rPr>
  </w:style>
  <w:style w:type="character" w:customStyle="1" w:styleId="WW8Num23z2">
    <w:name w:val="WW8Num23z2"/>
    <w:rsid w:val="005A2626"/>
    <w:rPr>
      <w:rFonts w:ascii="Wingdings" w:hAnsi="Wingdings" w:cs="Wingdings"/>
    </w:rPr>
  </w:style>
  <w:style w:type="character" w:customStyle="1" w:styleId="WW8Num23z3">
    <w:name w:val="WW8Num23z3"/>
    <w:rsid w:val="005A2626"/>
    <w:rPr>
      <w:rFonts w:ascii="Symbol" w:hAnsi="Symbol" w:cs="Symbol"/>
    </w:rPr>
  </w:style>
  <w:style w:type="character" w:customStyle="1" w:styleId="WW8Num24z0">
    <w:name w:val="WW8Num24z0"/>
    <w:rsid w:val="005A2626"/>
    <w:rPr>
      <w:rFonts w:ascii="Symbol" w:hAnsi="Symbol" w:cs="Symbol"/>
      <w:strike/>
      <w:color w:val="0070C0"/>
      <w:position w:val="0"/>
      <w:sz w:val="24"/>
      <w:vertAlign w:val="baseline"/>
      <w:lang w:val="el-GR"/>
    </w:rPr>
  </w:style>
  <w:style w:type="character" w:customStyle="1" w:styleId="WW8Num24z1">
    <w:name w:val="WW8Num24z1"/>
    <w:rsid w:val="005A2626"/>
    <w:rPr>
      <w:rFonts w:ascii="Courier New" w:hAnsi="Courier New" w:cs="Courier New"/>
    </w:rPr>
  </w:style>
  <w:style w:type="character" w:customStyle="1" w:styleId="WW8Num24z2">
    <w:name w:val="WW8Num24z2"/>
    <w:rsid w:val="005A2626"/>
    <w:rPr>
      <w:rFonts w:ascii="Wingdings" w:hAnsi="Wingdings" w:cs="Wingdings"/>
    </w:rPr>
  </w:style>
  <w:style w:type="character" w:customStyle="1" w:styleId="WW8Num25z0">
    <w:name w:val="WW8Num25z0"/>
    <w:rsid w:val="005A2626"/>
    <w:rPr>
      <w:rFonts w:ascii="Symbol" w:hAnsi="Symbol" w:cs="Symbol"/>
    </w:rPr>
  </w:style>
  <w:style w:type="character" w:customStyle="1" w:styleId="WW8Num25z1">
    <w:name w:val="WW8Num25z1"/>
    <w:rsid w:val="005A2626"/>
    <w:rPr>
      <w:rFonts w:ascii="Courier New" w:hAnsi="Courier New" w:cs="Courier New"/>
    </w:rPr>
  </w:style>
  <w:style w:type="character" w:customStyle="1" w:styleId="WW8Num25z2">
    <w:name w:val="WW8Num25z2"/>
    <w:rsid w:val="005A2626"/>
    <w:rPr>
      <w:rFonts w:ascii="Wingdings" w:hAnsi="Wingdings" w:cs="Wingdings"/>
    </w:rPr>
  </w:style>
  <w:style w:type="character" w:customStyle="1" w:styleId="WW8Num26z0">
    <w:name w:val="WW8Num26z0"/>
    <w:rsid w:val="005A2626"/>
    <w:rPr>
      <w:rFonts w:ascii="Symbol" w:hAnsi="Symbol" w:cs="Symbol"/>
    </w:rPr>
  </w:style>
  <w:style w:type="character" w:customStyle="1" w:styleId="WW8Num26z1">
    <w:name w:val="WW8Num26z1"/>
    <w:rsid w:val="005A2626"/>
    <w:rPr>
      <w:rFonts w:ascii="Courier New" w:hAnsi="Courier New" w:cs="Courier New"/>
    </w:rPr>
  </w:style>
  <w:style w:type="character" w:customStyle="1" w:styleId="WW8Num26z2">
    <w:name w:val="WW8Num26z2"/>
    <w:rsid w:val="005A2626"/>
    <w:rPr>
      <w:rFonts w:ascii="Wingdings" w:hAnsi="Wingdings" w:cs="Wingdings"/>
    </w:rPr>
  </w:style>
  <w:style w:type="character" w:customStyle="1" w:styleId="WW8Num27z0">
    <w:name w:val="WW8Num27z0"/>
    <w:rsid w:val="005A2626"/>
    <w:rPr>
      <w:rFonts w:ascii="Calibri" w:eastAsia="Times New Roman" w:hAnsi="Calibri" w:cs="Calibri"/>
    </w:rPr>
  </w:style>
  <w:style w:type="character" w:customStyle="1" w:styleId="WW8Num27z1">
    <w:name w:val="WW8Num27z1"/>
    <w:rsid w:val="005A2626"/>
    <w:rPr>
      <w:rFonts w:ascii="Courier New" w:hAnsi="Courier New" w:cs="Courier New"/>
    </w:rPr>
  </w:style>
  <w:style w:type="character" w:customStyle="1" w:styleId="WW8Num27z2">
    <w:name w:val="WW8Num27z2"/>
    <w:rsid w:val="005A2626"/>
    <w:rPr>
      <w:rFonts w:ascii="Wingdings" w:hAnsi="Wingdings" w:cs="Wingdings"/>
    </w:rPr>
  </w:style>
  <w:style w:type="character" w:customStyle="1" w:styleId="WW8Num27z3">
    <w:name w:val="WW8Num27z3"/>
    <w:rsid w:val="005A2626"/>
    <w:rPr>
      <w:rFonts w:ascii="Symbol" w:hAnsi="Symbol" w:cs="Symbol"/>
    </w:rPr>
  </w:style>
  <w:style w:type="character" w:customStyle="1" w:styleId="WW8Num28z0">
    <w:name w:val="WW8Num28z0"/>
    <w:rsid w:val="005A2626"/>
    <w:rPr>
      <w:rFonts w:ascii="Symbol" w:hAnsi="Symbol" w:cs="Symbol"/>
    </w:rPr>
  </w:style>
  <w:style w:type="character" w:customStyle="1" w:styleId="WW8Num28z1">
    <w:name w:val="WW8Num28z1"/>
    <w:rsid w:val="005A2626"/>
    <w:rPr>
      <w:rFonts w:ascii="Courier New" w:hAnsi="Courier New" w:cs="Courier New"/>
    </w:rPr>
  </w:style>
  <w:style w:type="character" w:customStyle="1" w:styleId="WW8Num28z2">
    <w:name w:val="WW8Num28z2"/>
    <w:rsid w:val="005A2626"/>
    <w:rPr>
      <w:rFonts w:ascii="Wingdings" w:hAnsi="Wingdings" w:cs="Wingdings"/>
    </w:rPr>
  </w:style>
  <w:style w:type="character" w:customStyle="1" w:styleId="WW8Num29z0">
    <w:name w:val="WW8Num29z0"/>
    <w:rsid w:val="005A2626"/>
    <w:rPr>
      <w:rFonts w:ascii="Calibri" w:eastAsia="Times New Roman" w:hAnsi="Calibri" w:cs="Calibri"/>
    </w:rPr>
  </w:style>
  <w:style w:type="character" w:customStyle="1" w:styleId="WW8Num29z1">
    <w:name w:val="WW8Num29z1"/>
    <w:rsid w:val="005A2626"/>
    <w:rPr>
      <w:rFonts w:ascii="Courier New" w:hAnsi="Courier New" w:cs="Courier New"/>
    </w:rPr>
  </w:style>
  <w:style w:type="character" w:customStyle="1" w:styleId="WW8Num29z2">
    <w:name w:val="WW8Num29z2"/>
    <w:rsid w:val="005A2626"/>
    <w:rPr>
      <w:rFonts w:ascii="Wingdings" w:hAnsi="Wingdings" w:cs="Wingdings"/>
    </w:rPr>
  </w:style>
  <w:style w:type="character" w:customStyle="1" w:styleId="WW8Num29z3">
    <w:name w:val="WW8Num29z3"/>
    <w:rsid w:val="005A2626"/>
    <w:rPr>
      <w:rFonts w:ascii="Symbol" w:hAnsi="Symbol" w:cs="Symbol"/>
    </w:rPr>
  </w:style>
  <w:style w:type="character" w:customStyle="1" w:styleId="WW8Num30z0">
    <w:name w:val="WW8Num30z0"/>
    <w:rsid w:val="005A2626"/>
    <w:rPr>
      <w:rFonts w:ascii="Symbol" w:hAnsi="Symbol" w:cs="Symbol"/>
      <w:shd w:val="clear" w:color="auto" w:fill="FFFF00"/>
    </w:rPr>
  </w:style>
  <w:style w:type="character" w:customStyle="1" w:styleId="WW8Num30z1">
    <w:name w:val="WW8Num30z1"/>
    <w:rsid w:val="005A2626"/>
    <w:rPr>
      <w:rFonts w:ascii="Courier New" w:hAnsi="Courier New" w:cs="Courier New"/>
    </w:rPr>
  </w:style>
  <w:style w:type="character" w:customStyle="1" w:styleId="WW8Num30z2">
    <w:name w:val="WW8Num30z2"/>
    <w:rsid w:val="005A2626"/>
    <w:rPr>
      <w:rFonts w:ascii="Wingdings" w:hAnsi="Wingdings" w:cs="Wingdings"/>
    </w:rPr>
  </w:style>
  <w:style w:type="character" w:customStyle="1" w:styleId="WW8Num31z0">
    <w:name w:val="WW8Num31z0"/>
    <w:rsid w:val="005A2626"/>
    <w:rPr>
      <w:rFonts w:cs="Times New Roman"/>
    </w:rPr>
  </w:style>
  <w:style w:type="character" w:customStyle="1" w:styleId="WW8Num32z0">
    <w:name w:val="WW8Num32z0"/>
    <w:rsid w:val="005A2626"/>
  </w:style>
  <w:style w:type="character" w:customStyle="1" w:styleId="WW8Num32z1">
    <w:name w:val="WW8Num32z1"/>
    <w:rsid w:val="005A2626"/>
  </w:style>
  <w:style w:type="character" w:customStyle="1" w:styleId="WW8Num32z2">
    <w:name w:val="WW8Num32z2"/>
    <w:rsid w:val="005A2626"/>
  </w:style>
  <w:style w:type="character" w:customStyle="1" w:styleId="WW8Num32z3">
    <w:name w:val="WW8Num32z3"/>
    <w:rsid w:val="005A2626"/>
  </w:style>
  <w:style w:type="character" w:customStyle="1" w:styleId="WW8Num32z4">
    <w:name w:val="WW8Num32z4"/>
    <w:rsid w:val="005A2626"/>
  </w:style>
  <w:style w:type="character" w:customStyle="1" w:styleId="WW8Num32z5">
    <w:name w:val="WW8Num32z5"/>
    <w:rsid w:val="005A2626"/>
  </w:style>
  <w:style w:type="character" w:customStyle="1" w:styleId="WW8Num32z6">
    <w:name w:val="WW8Num32z6"/>
    <w:rsid w:val="005A2626"/>
  </w:style>
  <w:style w:type="character" w:customStyle="1" w:styleId="WW8Num32z7">
    <w:name w:val="WW8Num32z7"/>
    <w:rsid w:val="005A2626"/>
  </w:style>
  <w:style w:type="character" w:customStyle="1" w:styleId="WW8Num32z8">
    <w:name w:val="WW8Num32z8"/>
    <w:rsid w:val="005A2626"/>
  </w:style>
  <w:style w:type="character" w:customStyle="1" w:styleId="WW8Num33z0">
    <w:name w:val="WW8Num33z0"/>
    <w:rsid w:val="005A2626"/>
    <w:rPr>
      <w:rFonts w:ascii="Symbol" w:eastAsia="Calibri" w:hAnsi="Symbol" w:cs="Symbol"/>
    </w:rPr>
  </w:style>
  <w:style w:type="character" w:customStyle="1" w:styleId="WW8Num33z1">
    <w:name w:val="WW8Num33z1"/>
    <w:rsid w:val="005A2626"/>
    <w:rPr>
      <w:rFonts w:ascii="Courier New" w:hAnsi="Courier New" w:cs="Courier New"/>
    </w:rPr>
  </w:style>
  <w:style w:type="character" w:customStyle="1" w:styleId="WW8Num33z2">
    <w:name w:val="WW8Num33z2"/>
    <w:rsid w:val="005A2626"/>
    <w:rPr>
      <w:rFonts w:ascii="Wingdings" w:hAnsi="Wingdings" w:cs="Wingdings"/>
    </w:rPr>
  </w:style>
  <w:style w:type="character" w:customStyle="1" w:styleId="WW8Num34z0">
    <w:name w:val="WW8Num34z0"/>
    <w:rsid w:val="005A2626"/>
    <w:rPr>
      <w:rFonts w:ascii="Symbol" w:hAnsi="Symbol" w:cs="Symbol"/>
    </w:rPr>
  </w:style>
  <w:style w:type="character" w:customStyle="1" w:styleId="WW8Num34z1">
    <w:name w:val="WW8Num34z1"/>
    <w:rsid w:val="005A2626"/>
    <w:rPr>
      <w:rFonts w:ascii="Courier New" w:hAnsi="Courier New" w:cs="Courier New"/>
    </w:rPr>
  </w:style>
  <w:style w:type="character" w:customStyle="1" w:styleId="WW8Num34z2">
    <w:name w:val="WW8Num34z2"/>
    <w:rsid w:val="005A2626"/>
    <w:rPr>
      <w:rFonts w:ascii="Wingdings" w:hAnsi="Wingdings" w:cs="Wingdings"/>
    </w:rPr>
  </w:style>
  <w:style w:type="character" w:customStyle="1" w:styleId="WW8Num35z0">
    <w:name w:val="WW8Num35z0"/>
    <w:rsid w:val="005A2626"/>
    <w:rPr>
      <w:rFonts w:ascii="Calibri" w:eastAsia="Times New Roman" w:hAnsi="Calibri" w:cs="Calibri"/>
    </w:rPr>
  </w:style>
  <w:style w:type="character" w:customStyle="1" w:styleId="WW8Num35z1">
    <w:name w:val="WW8Num35z1"/>
    <w:rsid w:val="005A2626"/>
    <w:rPr>
      <w:rFonts w:ascii="Courier New" w:hAnsi="Courier New" w:cs="Courier New"/>
    </w:rPr>
  </w:style>
  <w:style w:type="character" w:customStyle="1" w:styleId="WW8Num35z2">
    <w:name w:val="WW8Num35z2"/>
    <w:rsid w:val="005A2626"/>
    <w:rPr>
      <w:rFonts w:ascii="Wingdings" w:hAnsi="Wingdings" w:cs="Wingdings"/>
    </w:rPr>
  </w:style>
  <w:style w:type="character" w:customStyle="1" w:styleId="WW8Num35z3">
    <w:name w:val="WW8Num35z3"/>
    <w:rsid w:val="005A2626"/>
    <w:rPr>
      <w:rFonts w:ascii="Symbol" w:hAnsi="Symbol" w:cs="Symbol"/>
    </w:rPr>
  </w:style>
  <w:style w:type="character" w:customStyle="1" w:styleId="WW8Num36z0">
    <w:name w:val="WW8Num36z0"/>
    <w:rsid w:val="005A2626"/>
    <w:rPr>
      <w:lang w:val="el-GR"/>
    </w:rPr>
  </w:style>
  <w:style w:type="character" w:customStyle="1" w:styleId="WW8Num36z1">
    <w:name w:val="WW8Num36z1"/>
    <w:rsid w:val="005A2626"/>
  </w:style>
  <w:style w:type="character" w:customStyle="1" w:styleId="WW8Num36z2">
    <w:name w:val="WW8Num36z2"/>
    <w:rsid w:val="005A2626"/>
  </w:style>
  <w:style w:type="character" w:customStyle="1" w:styleId="WW8Num36z3">
    <w:name w:val="WW8Num36z3"/>
    <w:rsid w:val="005A2626"/>
  </w:style>
  <w:style w:type="character" w:customStyle="1" w:styleId="WW8Num36z4">
    <w:name w:val="WW8Num36z4"/>
    <w:rsid w:val="005A2626"/>
  </w:style>
  <w:style w:type="character" w:customStyle="1" w:styleId="WW8Num36z5">
    <w:name w:val="WW8Num36z5"/>
    <w:rsid w:val="005A2626"/>
  </w:style>
  <w:style w:type="character" w:customStyle="1" w:styleId="WW8Num36z6">
    <w:name w:val="WW8Num36z6"/>
    <w:rsid w:val="005A2626"/>
  </w:style>
  <w:style w:type="character" w:customStyle="1" w:styleId="WW8Num36z7">
    <w:name w:val="WW8Num36z7"/>
    <w:rsid w:val="005A2626"/>
  </w:style>
  <w:style w:type="character" w:customStyle="1" w:styleId="WW8Num36z8">
    <w:name w:val="WW8Num36z8"/>
    <w:rsid w:val="005A2626"/>
  </w:style>
  <w:style w:type="character" w:customStyle="1" w:styleId="WW8Num37z0">
    <w:name w:val="WW8Num37z0"/>
    <w:rsid w:val="005A2626"/>
    <w:rPr>
      <w:rFonts w:ascii="Calibri" w:eastAsia="Times New Roman" w:hAnsi="Calibri" w:cs="Calibri"/>
    </w:rPr>
  </w:style>
  <w:style w:type="character" w:customStyle="1" w:styleId="WW8Num37z1">
    <w:name w:val="WW8Num37z1"/>
    <w:rsid w:val="005A2626"/>
    <w:rPr>
      <w:rFonts w:ascii="Courier New" w:hAnsi="Courier New" w:cs="Courier New"/>
    </w:rPr>
  </w:style>
  <w:style w:type="character" w:customStyle="1" w:styleId="WW8Num37z2">
    <w:name w:val="WW8Num37z2"/>
    <w:rsid w:val="005A2626"/>
    <w:rPr>
      <w:rFonts w:ascii="Wingdings" w:hAnsi="Wingdings" w:cs="Wingdings"/>
    </w:rPr>
  </w:style>
  <w:style w:type="character" w:customStyle="1" w:styleId="WW8Num37z3">
    <w:name w:val="WW8Num37z3"/>
    <w:rsid w:val="005A2626"/>
    <w:rPr>
      <w:rFonts w:ascii="Symbol" w:hAnsi="Symbol" w:cs="Symbol"/>
    </w:rPr>
  </w:style>
  <w:style w:type="character" w:customStyle="1" w:styleId="WW8Num38z0">
    <w:name w:val="WW8Num38z0"/>
    <w:rsid w:val="005A2626"/>
  </w:style>
  <w:style w:type="character" w:customStyle="1" w:styleId="WW8Num38z1">
    <w:name w:val="WW8Num38z1"/>
    <w:rsid w:val="005A2626"/>
  </w:style>
  <w:style w:type="character" w:customStyle="1" w:styleId="WW8Num38z2">
    <w:name w:val="WW8Num38z2"/>
    <w:rsid w:val="005A2626"/>
  </w:style>
  <w:style w:type="character" w:customStyle="1" w:styleId="WW8Num38z3">
    <w:name w:val="WW8Num38z3"/>
    <w:rsid w:val="005A2626"/>
  </w:style>
  <w:style w:type="character" w:customStyle="1" w:styleId="WW8Num38z4">
    <w:name w:val="WW8Num38z4"/>
    <w:rsid w:val="005A2626"/>
  </w:style>
  <w:style w:type="character" w:customStyle="1" w:styleId="WW8Num38z5">
    <w:name w:val="WW8Num38z5"/>
    <w:rsid w:val="005A2626"/>
  </w:style>
  <w:style w:type="character" w:customStyle="1" w:styleId="WW8Num38z6">
    <w:name w:val="WW8Num38z6"/>
    <w:rsid w:val="005A2626"/>
  </w:style>
  <w:style w:type="character" w:customStyle="1" w:styleId="WW8Num38z7">
    <w:name w:val="WW8Num38z7"/>
    <w:rsid w:val="005A2626"/>
  </w:style>
  <w:style w:type="character" w:customStyle="1" w:styleId="WW8Num38z8">
    <w:name w:val="WW8Num38z8"/>
    <w:rsid w:val="005A2626"/>
  </w:style>
  <w:style w:type="character" w:customStyle="1" w:styleId="WW-DefaultParagraphFont111111111111111">
    <w:name w:val="WW-Default Paragraph Font111111111111111"/>
    <w:rsid w:val="005A2626"/>
  </w:style>
  <w:style w:type="character" w:customStyle="1" w:styleId="WW8Num4z1">
    <w:name w:val="WW8Num4z1"/>
    <w:rsid w:val="005A2626"/>
    <w:rPr>
      <w:rFonts w:cs="Times New Roman"/>
    </w:rPr>
  </w:style>
  <w:style w:type="character" w:customStyle="1" w:styleId="WW8Num5z1">
    <w:name w:val="WW8Num5z1"/>
    <w:rsid w:val="005A2626"/>
    <w:rPr>
      <w:rFonts w:cs="Times New Roman"/>
    </w:rPr>
  </w:style>
  <w:style w:type="character" w:customStyle="1" w:styleId="WW8Num6z1">
    <w:name w:val="WW8Num6z1"/>
    <w:rsid w:val="005A2626"/>
    <w:rPr>
      <w:rFonts w:ascii="Times New Roman" w:eastAsia="Times New Roman" w:hAnsi="Times New Roman" w:cs="Times New Roman"/>
      <w:b w:val="0"/>
      <w:i w:val="0"/>
      <w:strike w:val="0"/>
      <w:dstrike w:val="0"/>
      <w:color w:val="000000"/>
      <w:position w:val="0"/>
      <w:sz w:val="21"/>
      <w:szCs w:val="21"/>
      <w:u w:val="none" w:color="000000"/>
      <w:vertAlign w:val="baseline"/>
    </w:rPr>
  </w:style>
  <w:style w:type="character" w:customStyle="1" w:styleId="WW8Num29z4">
    <w:name w:val="WW8Num29z4"/>
    <w:rsid w:val="005A2626"/>
  </w:style>
  <w:style w:type="character" w:customStyle="1" w:styleId="WW8Num29z5">
    <w:name w:val="WW8Num29z5"/>
    <w:rsid w:val="005A2626"/>
  </w:style>
  <w:style w:type="character" w:customStyle="1" w:styleId="WW8Num29z6">
    <w:name w:val="WW8Num29z6"/>
    <w:rsid w:val="005A2626"/>
  </w:style>
  <w:style w:type="character" w:customStyle="1" w:styleId="WW8Num29z7">
    <w:name w:val="WW8Num29z7"/>
    <w:rsid w:val="005A2626"/>
  </w:style>
  <w:style w:type="character" w:customStyle="1" w:styleId="WW8Num29z8">
    <w:name w:val="WW8Num29z8"/>
    <w:rsid w:val="005A2626"/>
  </w:style>
  <w:style w:type="character" w:customStyle="1" w:styleId="WW8Num30z3">
    <w:name w:val="WW8Num30z3"/>
    <w:rsid w:val="005A2626"/>
    <w:rPr>
      <w:rFonts w:ascii="Symbol" w:hAnsi="Symbol" w:cs="Symbol"/>
    </w:rPr>
  </w:style>
  <w:style w:type="character" w:customStyle="1" w:styleId="WW8Num31z1">
    <w:name w:val="WW8Num31z1"/>
    <w:rsid w:val="005A2626"/>
  </w:style>
  <w:style w:type="character" w:customStyle="1" w:styleId="WW8Num31z2">
    <w:name w:val="WW8Num31z2"/>
    <w:rsid w:val="005A2626"/>
  </w:style>
  <w:style w:type="character" w:customStyle="1" w:styleId="WW8Num31z3">
    <w:name w:val="WW8Num31z3"/>
    <w:rsid w:val="005A2626"/>
  </w:style>
  <w:style w:type="character" w:customStyle="1" w:styleId="WW8Num31z4">
    <w:name w:val="WW8Num31z4"/>
    <w:rsid w:val="005A2626"/>
  </w:style>
  <w:style w:type="character" w:customStyle="1" w:styleId="WW8Num31z5">
    <w:name w:val="WW8Num31z5"/>
    <w:rsid w:val="005A2626"/>
  </w:style>
  <w:style w:type="character" w:customStyle="1" w:styleId="WW8Num31z6">
    <w:name w:val="WW8Num31z6"/>
    <w:rsid w:val="005A2626"/>
  </w:style>
  <w:style w:type="character" w:customStyle="1" w:styleId="WW8Num31z7">
    <w:name w:val="WW8Num31z7"/>
    <w:rsid w:val="005A2626"/>
  </w:style>
  <w:style w:type="character" w:customStyle="1" w:styleId="WW8Num31z8">
    <w:name w:val="WW8Num31z8"/>
    <w:rsid w:val="005A2626"/>
  </w:style>
  <w:style w:type="character" w:customStyle="1" w:styleId="WW8Num39z0">
    <w:name w:val="WW8Num39z0"/>
    <w:rsid w:val="005A2626"/>
    <w:rPr>
      <w:rFonts w:ascii="Calibri" w:eastAsia="Times New Roman" w:hAnsi="Calibri" w:cs="Calibri"/>
    </w:rPr>
  </w:style>
  <w:style w:type="character" w:customStyle="1" w:styleId="WW8Num39z1">
    <w:name w:val="WW8Num39z1"/>
    <w:rsid w:val="005A2626"/>
    <w:rPr>
      <w:rFonts w:ascii="Courier New" w:hAnsi="Courier New" w:cs="Courier New"/>
    </w:rPr>
  </w:style>
  <w:style w:type="character" w:customStyle="1" w:styleId="WW8Num39z2">
    <w:name w:val="WW8Num39z2"/>
    <w:rsid w:val="005A2626"/>
    <w:rPr>
      <w:rFonts w:ascii="Wingdings" w:hAnsi="Wingdings" w:cs="Wingdings"/>
    </w:rPr>
  </w:style>
  <w:style w:type="character" w:customStyle="1" w:styleId="WW8Num39z3">
    <w:name w:val="WW8Num39z3"/>
    <w:rsid w:val="005A2626"/>
    <w:rPr>
      <w:rFonts w:ascii="Symbol" w:hAnsi="Symbol" w:cs="Symbol"/>
    </w:rPr>
  </w:style>
  <w:style w:type="character" w:customStyle="1" w:styleId="WW8Num40z0">
    <w:name w:val="WW8Num40z0"/>
    <w:rsid w:val="005A2626"/>
    <w:rPr>
      <w:rFonts w:ascii="Symbol" w:hAnsi="Symbol" w:cs="Symbol"/>
    </w:rPr>
  </w:style>
  <w:style w:type="character" w:customStyle="1" w:styleId="WW8Num40z1">
    <w:name w:val="WW8Num40z1"/>
    <w:rsid w:val="005A2626"/>
    <w:rPr>
      <w:rFonts w:ascii="Courier New" w:hAnsi="Courier New" w:cs="Courier New"/>
    </w:rPr>
  </w:style>
  <w:style w:type="character" w:customStyle="1" w:styleId="WW8Num40z2">
    <w:name w:val="WW8Num40z2"/>
    <w:rsid w:val="005A2626"/>
    <w:rPr>
      <w:rFonts w:ascii="Wingdings" w:hAnsi="Wingdings" w:cs="Wingdings"/>
    </w:rPr>
  </w:style>
  <w:style w:type="character" w:customStyle="1" w:styleId="WW8Num41z0">
    <w:name w:val="WW8Num41z0"/>
    <w:rsid w:val="005A2626"/>
    <w:rPr>
      <w:rFonts w:ascii="Arial" w:hAnsi="Arial" w:cs="Times New Roman"/>
      <w:b/>
      <w:i w:val="0"/>
      <w:sz w:val="20"/>
      <w:szCs w:val="20"/>
    </w:rPr>
  </w:style>
  <w:style w:type="character" w:customStyle="1" w:styleId="WW8Num41z1">
    <w:name w:val="WW8Num41z1"/>
    <w:rsid w:val="005A2626"/>
    <w:rPr>
      <w:rFonts w:cs="Times New Roman"/>
    </w:rPr>
  </w:style>
  <w:style w:type="character" w:customStyle="1" w:styleId="WW8Num41z2">
    <w:name w:val="WW8Num41z2"/>
    <w:rsid w:val="005A2626"/>
    <w:rPr>
      <w:rFonts w:ascii="Arial" w:hAnsi="Arial" w:cs="Times New Roman"/>
      <w:b w:val="0"/>
      <w:i w:val="0"/>
    </w:rPr>
  </w:style>
  <w:style w:type="character" w:customStyle="1" w:styleId="WW8Num41z3">
    <w:name w:val="WW8Num41z3"/>
    <w:rsid w:val="005A2626"/>
    <w:rPr>
      <w:rFonts w:ascii="Arial" w:hAnsi="Arial" w:cs="Times New Roman"/>
      <w:b w:val="0"/>
      <w:i w:val="0"/>
      <w:sz w:val="20"/>
      <w:szCs w:val="20"/>
    </w:rPr>
  </w:style>
  <w:style w:type="character" w:customStyle="1" w:styleId="DefaultParagraphFont1">
    <w:name w:val="Default Paragraph Font1"/>
    <w:rsid w:val="005A2626"/>
  </w:style>
  <w:style w:type="character" w:customStyle="1" w:styleId="Heading1Char">
    <w:name w:val="Heading 1 Char"/>
    <w:rsid w:val="005A2626"/>
    <w:rPr>
      <w:rFonts w:ascii="Arial" w:hAnsi="Arial" w:cs="Arial"/>
      <w:b/>
      <w:bCs/>
      <w:color w:val="333399"/>
      <w:sz w:val="28"/>
      <w:szCs w:val="32"/>
      <w:lang w:val="en-US"/>
    </w:rPr>
  </w:style>
  <w:style w:type="character" w:customStyle="1" w:styleId="Heading2Char">
    <w:name w:val="Heading 2 Char"/>
    <w:rsid w:val="005A2626"/>
    <w:rPr>
      <w:rFonts w:ascii="Arial" w:hAnsi="Arial" w:cs="Arial"/>
      <w:b/>
      <w:color w:val="002060"/>
      <w:sz w:val="24"/>
      <w:szCs w:val="22"/>
      <w:lang w:val="en-GB"/>
    </w:rPr>
  </w:style>
  <w:style w:type="character" w:customStyle="1" w:styleId="Heading5Char">
    <w:name w:val="Heading 5 Char"/>
    <w:rsid w:val="005A2626"/>
    <w:rPr>
      <w:rFonts w:ascii="Calibri" w:eastAsia="Times New Roman" w:hAnsi="Calibri" w:cs="Times New Roman"/>
      <w:b/>
      <w:bCs/>
      <w:i/>
      <w:iCs/>
      <w:sz w:val="26"/>
      <w:szCs w:val="26"/>
      <w:lang w:val="en-GB"/>
    </w:rPr>
  </w:style>
  <w:style w:type="character" w:customStyle="1" w:styleId="DateChar">
    <w:name w:val="Date Char"/>
    <w:rsid w:val="005A2626"/>
    <w:rPr>
      <w:sz w:val="24"/>
      <w:szCs w:val="24"/>
      <w:lang w:val="en-GB"/>
    </w:rPr>
  </w:style>
  <w:style w:type="character" w:customStyle="1" w:styleId="FooterChar">
    <w:name w:val="Footer Char"/>
    <w:rsid w:val="005A2626"/>
    <w:rPr>
      <w:rFonts w:eastAsia="MS Mincho" w:cs="Times New Roman"/>
      <w:sz w:val="24"/>
      <w:szCs w:val="24"/>
      <w:lang w:val="en-US" w:eastAsia="ja-JP"/>
    </w:rPr>
  </w:style>
  <w:style w:type="character" w:customStyle="1" w:styleId="CommentReference">
    <w:name w:val="Comment Reference"/>
    <w:rsid w:val="005A2626"/>
    <w:rPr>
      <w:sz w:val="16"/>
    </w:rPr>
  </w:style>
  <w:style w:type="character" w:styleId="-">
    <w:name w:val="Hyperlink"/>
    <w:uiPriority w:val="99"/>
    <w:rsid w:val="005A2626"/>
    <w:rPr>
      <w:color w:val="0000FF"/>
      <w:u w:val="single"/>
    </w:rPr>
  </w:style>
  <w:style w:type="character" w:customStyle="1" w:styleId="HeaderChar">
    <w:name w:val="Header Char"/>
    <w:rsid w:val="005A2626"/>
    <w:rPr>
      <w:rFonts w:cs="Times New Roman"/>
      <w:sz w:val="24"/>
      <w:szCs w:val="24"/>
      <w:lang w:val="en-GB"/>
    </w:rPr>
  </w:style>
  <w:style w:type="character" w:styleId="a4">
    <w:name w:val="page number"/>
    <w:rsid w:val="005A2626"/>
    <w:rPr>
      <w:rFonts w:cs="Times New Roman"/>
    </w:rPr>
  </w:style>
  <w:style w:type="character" w:customStyle="1" w:styleId="BalloonTextChar">
    <w:name w:val="Balloon Text Char"/>
    <w:rsid w:val="005A2626"/>
    <w:rPr>
      <w:rFonts w:ascii="Tahoma" w:hAnsi="Tahoma" w:cs="Tahoma"/>
      <w:sz w:val="16"/>
      <w:szCs w:val="16"/>
      <w:lang w:val="en-GB"/>
    </w:rPr>
  </w:style>
  <w:style w:type="character" w:customStyle="1" w:styleId="CommentTextChar">
    <w:name w:val="Comment Text Char"/>
    <w:rsid w:val="005A2626"/>
    <w:rPr>
      <w:rFonts w:cs="Times New Roman"/>
      <w:lang w:val="en-GB"/>
    </w:rPr>
  </w:style>
  <w:style w:type="character" w:customStyle="1" w:styleId="CommentSubjectChar">
    <w:name w:val="Comment Subject Char"/>
    <w:rsid w:val="005A2626"/>
    <w:rPr>
      <w:rFonts w:cs="Times New Roman"/>
      <w:b/>
      <w:bCs/>
      <w:lang w:val="en-GB"/>
    </w:rPr>
  </w:style>
  <w:style w:type="character" w:customStyle="1" w:styleId="BodyTextChar">
    <w:name w:val="Body Text Char"/>
    <w:rsid w:val="005A2626"/>
    <w:rPr>
      <w:rFonts w:cs="Times New Roman"/>
      <w:sz w:val="24"/>
      <w:szCs w:val="24"/>
      <w:lang w:val="en-GB"/>
    </w:rPr>
  </w:style>
  <w:style w:type="character" w:customStyle="1" w:styleId="11">
    <w:name w:val="Κείμενο κράτησης θέσης1"/>
    <w:rsid w:val="005A2626"/>
    <w:rPr>
      <w:rFonts w:cs="Times New Roman"/>
      <w:color w:val="808080"/>
    </w:rPr>
  </w:style>
  <w:style w:type="character" w:customStyle="1" w:styleId="a5">
    <w:name w:val="Χαρακτήρες υποσημείωσης"/>
    <w:rsid w:val="005A2626"/>
    <w:rPr>
      <w:rFonts w:cs="Times New Roman"/>
      <w:vertAlign w:val="superscript"/>
    </w:rPr>
  </w:style>
  <w:style w:type="character" w:customStyle="1" w:styleId="FootnoteTextChar">
    <w:name w:val="Footnote Text Char"/>
    <w:rsid w:val="005A2626"/>
    <w:rPr>
      <w:rFonts w:ascii="Calibri" w:hAnsi="Calibri" w:cs="Times New Roman"/>
    </w:rPr>
  </w:style>
  <w:style w:type="character" w:customStyle="1" w:styleId="Heading3Char">
    <w:name w:val="Heading 3 Char"/>
    <w:rsid w:val="005A2626"/>
    <w:rPr>
      <w:rFonts w:ascii="Arial" w:hAnsi="Arial" w:cs="Arial"/>
      <w:b/>
      <w:bCs/>
      <w:sz w:val="22"/>
      <w:szCs w:val="26"/>
      <w:lang w:val="en-GB"/>
    </w:rPr>
  </w:style>
  <w:style w:type="character" w:customStyle="1" w:styleId="Heading4Char">
    <w:name w:val="Heading 4 Char"/>
    <w:rsid w:val="005A2626"/>
    <w:rPr>
      <w:rFonts w:ascii="Arial" w:eastAsia="Times New Roman" w:hAnsi="Arial" w:cs="Times New Roman"/>
      <w:b/>
      <w:bCs/>
      <w:sz w:val="22"/>
      <w:szCs w:val="28"/>
      <w:lang w:val="en-GB"/>
    </w:rPr>
  </w:style>
  <w:style w:type="character" w:customStyle="1" w:styleId="DocTitleChar">
    <w:name w:val="Doc Title Char"/>
    <w:basedOn w:val="Heading1Char"/>
    <w:rsid w:val="005A2626"/>
  </w:style>
  <w:style w:type="character" w:customStyle="1" w:styleId="Style1Char">
    <w:name w:val="Style1 Char"/>
    <w:rsid w:val="005A2626"/>
    <w:rPr>
      <w:rFonts w:ascii="Calibri" w:hAnsi="Calibri" w:cs="Calibri"/>
      <w:b/>
      <w:bCs/>
      <w:color w:val="333399"/>
      <w:sz w:val="40"/>
      <w:szCs w:val="40"/>
      <w:lang w:val="en-US"/>
    </w:rPr>
  </w:style>
  <w:style w:type="character" w:customStyle="1" w:styleId="ContentsChar">
    <w:name w:val="Contents Char"/>
    <w:rsid w:val="005A2626"/>
    <w:rPr>
      <w:rFonts w:ascii="Calibri" w:hAnsi="Calibri" w:cs="Calibri"/>
      <w:b/>
      <w:bCs/>
      <w:color w:val="333399"/>
      <w:sz w:val="28"/>
      <w:szCs w:val="32"/>
      <w:lang w:val="en-US"/>
    </w:rPr>
  </w:style>
  <w:style w:type="character" w:customStyle="1" w:styleId="EndnoteTextChar">
    <w:name w:val="Endnote Text Char"/>
    <w:rsid w:val="005A2626"/>
    <w:rPr>
      <w:rFonts w:ascii="Calibri" w:hAnsi="Calibri" w:cs="Calibri"/>
      <w:lang w:val="en-GB"/>
    </w:rPr>
  </w:style>
  <w:style w:type="character" w:customStyle="1" w:styleId="a6">
    <w:name w:val="Χαρακτήρες σημείωσης τέλους"/>
    <w:rsid w:val="005A2626"/>
    <w:rPr>
      <w:vertAlign w:val="superscript"/>
    </w:rPr>
  </w:style>
  <w:style w:type="character" w:customStyle="1" w:styleId="FootnoteReference2">
    <w:name w:val="Footnote Reference2"/>
    <w:rsid w:val="005A2626"/>
    <w:rPr>
      <w:vertAlign w:val="superscript"/>
    </w:rPr>
  </w:style>
  <w:style w:type="character" w:customStyle="1" w:styleId="EndnoteReference1">
    <w:name w:val="Endnote Reference1"/>
    <w:rsid w:val="005A2626"/>
    <w:rPr>
      <w:vertAlign w:val="superscript"/>
    </w:rPr>
  </w:style>
  <w:style w:type="character" w:customStyle="1" w:styleId="a7">
    <w:name w:val="Κουκκίδες"/>
    <w:rsid w:val="005A2626"/>
    <w:rPr>
      <w:rFonts w:ascii="OpenSymbol" w:eastAsia="OpenSymbol" w:hAnsi="OpenSymbol" w:cs="OpenSymbol"/>
    </w:rPr>
  </w:style>
  <w:style w:type="character" w:styleId="a8">
    <w:name w:val="Strong"/>
    <w:qFormat/>
    <w:rsid w:val="005A2626"/>
    <w:rPr>
      <w:b/>
      <w:bCs/>
    </w:rPr>
  </w:style>
  <w:style w:type="character" w:customStyle="1" w:styleId="12">
    <w:name w:val="Προεπιλεγμένη γραμματοσειρά1"/>
    <w:rsid w:val="005A2626"/>
  </w:style>
  <w:style w:type="character" w:customStyle="1" w:styleId="a9">
    <w:name w:val="Σύμβολο υποσημείωσης"/>
    <w:rsid w:val="005A2626"/>
    <w:rPr>
      <w:vertAlign w:val="superscript"/>
    </w:rPr>
  </w:style>
  <w:style w:type="character" w:styleId="aa">
    <w:name w:val="Emphasis"/>
    <w:qFormat/>
    <w:rsid w:val="005A2626"/>
    <w:rPr>
      <w:i/>
      <w:iCs/>
    </w:rPr>
  </w:style>
  <w:style w:type="character" w:customStyle="1" w:styleId="ab">
    <w:name w:val="Χαρακτήρες αρίθμησης"/>
    <w:rsid w:val="005A2626"/>
  </w:style>
  <w:style w:type="character" w:customStyle="1" w:styleId="normalwithoutspacingChar">
    <w:name w:val="normal_without_spacing Char"/>
    <w:rsid w:val="005A2626"/>
    <w:rPr>
      <w:rFonts w:ascii="Calibri" w:hAnsi="Calibri" w:cs="Calibri"/>
      <w:sz w:val="22"/>
      <w:szCs w:val="24"/>
    </w:rPr>
  </w:style>
  <w:style w:type="character" w:customStyle="1" w:styleId="FootnoteTextChar1">
    <w:name w:val="Footnote Text Char1"/>
    <w:rsid w:val="005A2626"/>
    <w:rPr>
      <w:rFonts w:ascii="Calibri" w:hAnsi="Calibri" w:cs="Calibri"/>
      <w:lang w:val="en-IE" w:eastAsia="zh-CN"/>
    </w:rPr>
  </w:style>
  <w:style w:type="character" w:customStyle="1" w:styleId="foothangingChar">
    <w:name w:val="foot_hanging Char"/>
    <w:rsid w:val="005A2626"/>
    <w:rPr>
      <w:rFonts w:ascii="Calibri" w:hAnsi="Calibri" w:cs="Calibri"/>
      <w:sz w:val="18"/>
      <w:szCs w:val="18"/>
      <w:lang w:val="en-IE" w:eastAsia="zh-CN"/>
    </w:rPr>
  </w:style>
  <w:style w:type="character" w:customStyle="1" w:styleId="HTMLPreformattedChar">
    <w:name w:val="HTML Preformatted Char"/>
    <w:rsid w:val="005A2626"/>
    <w:rPr>
      <w:rFonts w:ascii="Courier New" w:hAnsi="Courier New" w:cs="Courier New"/>
    </w:rPr>
  </w:style>
  <w:style w:type="character" w:customStyle="1" w:styleId="apple-converted-space">
    <w:name w:val="apple-converted-space"/>
    <w:basedOn w:val="WW-DefaultParagraphFont111111111111111"/>
    <w:rsid w:val="005A2626"/>
  </w:style>
  <w:style w:type="character" w:customStyle="1" w:styleId="BodyTextIndent3Char">
    <w:name w:val="Body Text Indent 3 Char"/>
    <w:rsid w:val="005A2626"/>
    <w:rPr>
      <w:rFonts w:ascii="Calibri" w:hAnsi="Calibri" w:cs="Calibri"/>
      <w:sz w:val="16"/>
      <w:szCs w:val="16"/>
      <w:lang w:val="en-GB"/>
    </w:rPr>
  </w:style>
  <w:style w:type="character" w:customStyle="1" w:styleId="WW-FootnoteReference">
    <w:name w:val="WW-Footnote Reference"/>
    <w:rsid w:val="005A2626"/>
    <w:rPr>
      <w:vertAlign w:val="superscript"/>
    </w:rPr>
  </w:style>
  <w:style w:type="character" w:customStyle="1" w:styleId="WW-EndnoteReference">
    <w:name w:val="WW-Endnote Reference"/>
    <w:rsid w:val="005A2626"/>
    <w:rPr>
      <w:vertAlign w:val="superscript"/>
    </w:rPr>
  </w:style>
  <w:style w:type="character" w:customStyle="1" w:styleId="FootnoteReference1">
    <w:name w:val="Footnote Reference1"/>
    <w:rsid w:val="005A2626"/>
    <w:rPr>
      <w:vertAlign w:val="superscript"/>
    </w:rPr>
  </w:style>
  <w:style w:type="character" w:customStyle="1" w:styleId="FootnoteTextChar2">
    <w:name w:val="Footnote Text Char2"/>
    <w:rsid w:val="005A2626"/>
    <w:rPr>
      <w:rFonts w:ascii="Calibri" w:hAnsi="Calibri" w:cs="Calibri"/>
      <w:sz w:val="18"/>
      <w:lang w:val="en-IE" w:eastAsia="zh-CN"/>
    </w:rPr>
  </w:style>
  <w:style w:type="character" w:customStyle="1" w:styleId="foothangingChar1">
    <w:name w:val="foot_hanging Char1"/>
    <w:rsid w:val="005A2626"/>
    <w:rPr>
      <w:rFonts w:ascii="Calibri" w:hAnsi="Calibri" w:cs="Calibri"/>
      <w:sz w:val="18"/>
      <w:szCs w:val="18"/>
      <w:lang w:val="en-IE" w:eastAsia="zh-CN"/>
    </w:rPr>
  </w:style>
  <w:style w:type="character" w:customStyle="1" w:styleId="footersChar">
    <w:name w:val="footers Char"/>
    <w:basedOn w:val="foothangingChar1"/>
    <w:rsid w:val="005A2626"/>
  </w:style>
  <w:style w:type="character" w:customStyle="1" w:styleId="CommentTextChar1">
    <w:name w:val="Comment Text Char1"/>
    <w:rsid w:val="005A2626"/>
    <w:rPr>
      <w:rFonts w:ascii="Calibri" w:hAnsi="Calibri" w:cs="Calibri"/>
      <w:lang w:val="en-GB" w:eastAsia="zh-CN"/>
    </w:rPr>
  </w:style>
  <w:style w:type="character" w:customStyle="1" w:styleId="HTMLPreformattedChar1">
    <w:name w:val="HTML Preformatted Char1"/>
    <w:rsid w:val="005A2626"/>
    <w:rPr>
      <w:rFonts w:ascii="Courier New" w:hAnsi="Courier New" w:cs="Courier New"/>
      <w:lang w:eastAsia="zh-CN"/>
    </w:rPr>
  </w:style>
  <w:style w:type="character" w:customStyle="1" w:styleId="BodyText3Char">
    <w:name w:val="Body Text 3 Char"/>
    <w:rsid w:val="005A2626"/>
    <w:rPr>
      <w:rFonts w:ascii="Calibri" w:hAnsi="Calibri" w:cs="Calibri"/>
      <w:sz w:val="16"/>
      <w:szCs w:val="16"/>
      <w:lang w:val="en-GB" w:eastAsia="zh-CN"/>
    </w:rPr>
  </w:style>
  <w:style w:type="character" w:customStyle="1" w:styleId="WW-FootnoteReference1">
    <w:name w:val="WW-Footnote Reference1"/>
    <w:rsid w:val="005A2626"/>
    <w:rPr>
      <w:vertAlign w:val="superscript"/>
    </w:rPr>
  </w:style>
  <w:style w:type="character" w:customStyle="1" w:styleId="WW-EndnoteReference1">
    <w:name w:val="WW-Endnote Reference1"/>
    <w:rsid w:val="005A2626"/>
    <w:rPr>
      <w:vertAlign w:val="superscript"/>
    </w:rPr>
  </w:style>
  <w:style w:type="character" w:customStyle="1" w:styleId="WW-FootnoteReference2">
    <w:name w:val="WW-Footnote Reference2"/>
    <w:rsid w:val="005A2626"/>
    <w:rPr>
      <w:vertAlign w:val="superscript"/>
    </w:rPr>
  </w:style>
  <w:style w:type="character" w:customStyle="1" w:styleId="WW-EndnoteReference2">
    <w:name w:val="WW-Endnote Reference2"/>
    <w:rsid w:val="005A2626"/>
    <w:rPr>
      <w:vertAlign w:val="superscript"/>
    </w:rPr>
  </w:style>
  <w:style w:type="character" w:customStyle="1" w:styleId="FootnoteTextChar3">
    <w:name w:val="Footnote Text Char3"/>
    <w:rsid w:val="005A2626"/>
    <w:rPr>
      <w:rFonts w:ascii="Calibri" w:hAnsi="Calibri" w:cs="Calibri"/>
      <w:sz w:val="18"/>
      <w:lang w:val="en-IE" w:eastAsia="zh-CN"/>
    </w:rPr>
  </w:style>
  <w:style w:type="character" w:customStyle="1" w:styleId="foothangingChar2">
    <w:name w:val="foot_hanging Char2"/>
    <w:rsid w:val="005A2626"/>
    <w:rPr>
      <w:rFonts w:ascii="Calibri" w:hAnsi="Calibri" w:cs="Calibri"/>
      <w:sz w:val="18"/>
      <w:szCs w:val="18"/>
      <w:lang w:val="en-IE" w:eastAsia="zh-CN"/>
    </w:rPr>
  </w:style>
  <w:style w:type="character" w:customStyle="1" w:styleId="footersChar1">
    <w:name w:val="footers Char1"/>
    <w:basedOn w:val="foothangingChar2"/>
    <w:rsid w:val="005A2626"/>
  </w:style>
  <w:style w:type="character" w:customStyle="1" w:styleId="foootChar">
    <w:name w:val="fooot Char"/>
    <w:basedOn w:val="footersChar1"/>
    <w:rsid w:val="005A2626"/>
  </w:style>
  <w:style w:type="character" w:customStyle="1" w:styleId="13">
    <w:name w:val="Παραπομπή υποσημείωσης1"/>
    <w:rsid w:val="005A2626"/>
    <w:rPr>
      <w:vertAlign w:val="superscript"/>
    </w:rPr>
  </w:style>
  <w:style w:type="character" w:customStyle="1" w:styleId="14">
    <w:name w:val="Παραπομπή σημείωσης τέλους1"/>
    <w:rsid w:val="005A2626"/>
    <w:rPr>
      <w:vertAlign w:val="superscript"/>
    </w:rPr>
  </w:style>
  <w:style w:type="character" w:customStyle="1" w:styleId="Char">
    <w:name w:val="Κείμενο πλαισίου Char"/>
    <w:uiPriority w:val="99"/>
    <w:rsid w:val="005A2626"/>
    <w:rPr>
      <w:rFonts w:ascii="Tahoma" w:hAnsi="Tahoma" w:cs="Tahoma"/>
      <w:sz w:val="16"/>
      <w:szCs w:val="16"/>
      <w:lang w:val="en-GB"/>
    </w:rPr>
  </w:style>
  <w:style w:type="character" w:customStyle="1" w:styleId="15">
    <w:name w:val="Παραπομπή σχολίου1"/>
    <w:rsid w:val="005A2626"/>
    <w:rPr>
      <w:sz w:val="16"/>
      <w:szCs w:val="16"/>
    </w:rPr>
  </w:style>
  <w:style w:type="character" w:customStyle="1" w:styleId="Char0">
    <w:name w:val="Κείμενο σχολίου Char"/>
    <w:rsid w:val="005A2626"/>
    <w:rPr>
      <w:rFonts w:ascii="Calibri" w:hAnsi="Calibri" w:cs="Calibri"/>
      <w:lang w:val="en-GB"/>
    </w:rPr>
  </w:style>
  <w:style w:type="character" w:customStyle="1" w:styleId="Char1">
    <w:name w:val="Θέμα σχολίου Char"/>
    <w:rsid w:val="005A2626"/>
    <w:rPr>
      <w:rFonts w:ascii="Calibri" w:hAnsi="Calibri" w:cs="Calibri"/>
      <w:b/>
      <w:bCs/>
      <w:lang w:val="en-GB"/>
    </w:rPr>
  </w:style>
  <w:style w:type="character" w:customStyle="1" w:styleId="-HTMLChar">
    <w:name w:val="Προ-διαμορφωμένο HTML Char"/>
    <w:uiPriority w:val="99"/>
    <w:rsid w:val="005A2626"/>
    <w:rPr>
      <w:rFonts w:ascii="Courier New" w:eastAsia="Times New Roman" w:hAnsi="Courier New" w:cs="Courier New"/>
    </w:rPr>
  </w:style>
  <w:style w:type="character" w:customStyle="1" w:styleId="WW-FootnoteReference3">
    <w:name w:val="WW-Footnote Reference3"/>
    <w:rsid w:val="005A2626"/>
    <w:rPr>
      <w:vertAlign w:val="superscript"/>
    </w:rPr>
  </w:style>
  <w:style w:type="character" w:customStyle="1" w:styleId="WW-EndnoteReference3">
    <w:name w:val="WW-Endnote Reference3"/>
    <w:rsid w:val="005A2626"/>
    <w:rPr>
      <w:vertAlign w:val="superscript"/>
    </w:rPr>
  </w:style>
  <w:style w:type="character" w:customStyle="1" w:styleId="WW-FootnoteReference4">
    <w:name w:val="WW-Footnote Reference4"/>
    <w:rsid w:val="005A2626"/>
    <w:rPr>
      <w:vertAlign w:val="superscript"/>
    </w:rPr>
  </w:style>
  <w:style w:type="character" w:customStyle="1" w:styleId="WW-EndnoteReference4">
    <w:name w:val="WW-Endnote Reference4"/>
    <w:rsid w:val="005A2626"/>
    <w:rPr>
      <w:vertAlign w:val="superscript"/>
    </w:rPr>
  </w:style>
  <w:style w:type="character" w:customStyle="1" w:styleId="WW-FootnoteReference5">
    <w:name w:val="WW-Footnote Reference5"/>
    <w:rsid w:val="005A2626"/>
    <w:rPr>
      <w:vertAlign w:val="superscript"/>
    </w:rPr>
  </w:style>
  <w:style w:type="character" w:customStyle="1" w:styleId="WW-EndnoteReference5">
    <w:name w:val="WW-Endnote Reference5"/>
    <w:rsid w:val="005A2626"/>
    <w:rPr>
      <w:vertAlign w:val="superscript"/>
    </w:rPr>
  </w:style>
  <w:style w:type="character" w:customStyle="1" w:styleId="WW-FootnoteReference6">
    <w:name w:val="WW-Footnote Reference6"/>
    <w:rsid w:val="005A2626"/>
    <w:rPr>
      <w:vertAlign w:val="superscript"/>
    </w:rPr>
  </w:style>
  <w:style w:type="character" w:styleId="-0">
    <w:name w:val="FollowedHyperlink"/>
    <w:uiPriority w:val="99"/>
    <w:rsid w:val="005A2626"/>
    <w:rPr>
      <w:color w:val="800000"/>
      <w:u w:val="single"/>
    </w:rPr>
  </w:style>
  <w:style w:type="character" w:customStyle="1" w:styleId="WW-EndnoteReference6">
    <w:name w:val="WW-Endnote Reference6"/>
    <w:rsid w:val="005A2626"/>
    <w:rPr>
      <w:vertAlign w:val="superscript"/>
    </w:rPr>
  </w:style>
  <w:style w:type="character" w:customStyle="1" w:styleId="WW-FootnoteReference7">
    <w:name w:val="WW-Footnote Reference7"/>
    <w:rsid w:val="005A2626"/>
    <w:rPr>
      <w:vertAlign w:val="superscript"/>
    </w:rPr>
  </w:style>
  <w:style w:type="character" w:customStyle="1" w:styleId="WW-EndnoteReference7">
    <w:name w:val="WW-Endnote Reference7"/>
    <w:rsid w:val="005A2626"/>
    <w:rPr>
      <w:vertAlign w:val="superscript"/>
    </w:rPr>
  </w:style>
  <w:style w:type="character" w:customStyle="1" w:styleId="WW-FootnoteReference8">
    <w:name w:val="WW-Footnote Reference8"/>
    <w:rsid w:val="005A2626"/>
    <w:rPr>
      <w:vertAlign w:val="superscript"/>
    </w:rPr>
  </w:style>
  <w:style w:type="character" w:customStyle="1" w:styleId="WW-EndnoteReference8">
    <w:name w:val="WW-Endnote Reference8"/>
    <w:rsid w:val="005A2626"/>
    <w:rPr>
      <w:vertAlign w:val="superscript"/>
    </w:rPr>
  </w:style>
  <w:style w:type="character" w:customStyle="1" w:styleId="WW-FootnoteReference9">
    <w:name w:val="WW-Footnote Reference9"/>
    <w:rsid w:val="005A2626"/>
    <w:rPr>
      <w:vertAlign w:val="superscript"/>
    </w:rPr>
  </w:style>
  <w:style w:type="character" w:customStyle="1" w:styleId="WW-EndnoteReference9">
    <w:name w:val="WW-Endnote Reference9"/>
    <w:rsid w:val="005A2626"/>
    <w:rPr>
      <w:vertAlign w:val="superscript"/>
    </w:rPr>
  </w:style>
  <w:style w:type="character" w:customStyle="1" w:styleId="WW-FootnoteReference10">
    <w:name w:val="WW-Footnote Reference10"/>
    <w:rsid w:val="005A2626"/>
    <w:rPr>
      <w:vertAlign w:val="superscript"/>
    </w:rPr>
  </w:style>
  <w:style w:type="character" w:customStyle="1" w:styleId="WW-EndnoteReference10">
    <w:name w:val="WW-Endnote Reference10"/>
    <w:rsid w:val="005A2626"/>
    <w:rPr>
      <w:vertAlign w:val="superscript"/>
    </w:rPr>
  </w:style>
  <w:style w:type="character" w:customStyle="1" w:styleId="WW-FootnoteReference11">
    <w:name w:val="WW-Footnote Reference11"/>
    <w:rsid w:val="005A2626"/>
    <w:rPr>
      <w:vertAlign w:val="superscript"/>
    </w:rPr>
  </w:style>
  <w:style w:type="character" w:customStyle="1" w:styleId="WW-EndnoteReference11">
    <w:name w:val="WW-Endnote Reference11"/>
    <w:rsid w:val="005A2626"/>
    <w:rPr>
      <w:vertAlign w:val="superscript"/>
    </w:rPr>
  </w:style>
  <w:style w:type="character" w:customStyle="1" w:styleId="WW-FootnoteReference12">
    <w:name w:val="WW-Footnote Reference12"/>
    <w:rsid w:val="005A2626"/>
    <w:rPr>
      <w:vertAlign w:val="superscript"/>
    </w:rPr>
  </w:style>
  <w:style w:type="character" w:customStyle="1" w:styleId="WW-EndnoteReference12">
    <w:name w:val="WW-Endnote Reference12"/>
    <w:rsid w:val="005A2626"/>
    <w:rPr>
      <w:vertAlign w:val="superscript"/>
    </w:rPr>
  </w:style>
  <w:style w:type="character" w:customStyle="1" w:styleId="WW-FootnoteReference13">
    <w:name w:val="WW-Footnote Reference13"/>
    <w:rsid w:val="005A2626"/>
    <w:rPr>
      <w:vertAlign w:val="superscript"/>
    </w:rPr>
  </w:style>
  <w:style w:type="character" w:customStyle="1" w:styleId="WW-EndnoteReference13">
    <w:name w:val="WW-Endnote Reference13"/>
    <w:rsid w:val="005A2626"/>
    <w:rPr>
      <w:vertAlign w:val="superscript"/>
    </w:rPr>
  </w:style>
  <w:style w:type="character" w:customStyle="1" w:styleId="FootnoteReference">
    <w:name w:val="Footnote Reference"/>
    <w:rsid w:val="005A2626"/>
    <w:rPr>
      <w:vertAlign w:val="superscript"/>
    </w:rPr>
  </w:style>
  <w:style w:type="character" w:customStyle="1" w:styleId="EndnoteReference">
    <w:name w:val="Endnote Reference"/>
    <w:rsid w:val="005A2626"/>
    <w:rPr>
      <w:vertAlign w:val="superscript"/>
    </w:rPr>
  </w:style>
  <w:style w:type="character" w:customStyle="1" w:styleId="21">
    <w:name w:val="Παραπομπή υποσημείωσης2"/>
    <w:rsid w:val="005A2626"/>
    <w:rPr>
      <w:vertAlign w:val="superscript"/>
    </w:rPr>
  </w:style>
  <w:style w:type="character" w:customStyle="1" w:styleId="22">
    <w:name w:val="Παραπομπή σημείωσης τέλους2"/>
    <w:rsid w:val="005A2626"/>
    <w:rPr>
      <w:vertAlign w:val="superscript"/>
    </w:rPr>
  </w:style>
  <w:style w:type="character" w:customStyle="1" w:styleId="WW-FootnoteReference14">
    <w:name w:val="WW-Footnote Reference14"/>
    <w:rsid w:val="005A2626"/>
    <w:rPr>
      <w:vertAlign w:val="superscript"/>
    </w:rPr>
  </w:style>
  <w:style w:type="character" w:customStyle="1" w:styleId="WW-EndnoteReference14">
    <w:name w:val="WW-Endnote Reference14"/>
    <w:rsid w:val="005A2626"/>
    <w:rPr>
      <w:vertAlign w:val="superscript"/>
    </w:rPr>
  </w:style>
  <w:style w:type="character" w:customStyle="1" w:styleId="WW-FootnoteReference15">
    <w:name w:val="WW-Footnote Reference15"/>
    <w:rsid w:val="005A2626"/>
    <w:rPr>
      <w:vertAlign w:val="superscript"/>
    </w:rPr>
  </w:style>
  <w:style w:type="character" w:customStyle="1" w:styleId="WW-EndnoteReference15">
    <w:name w:val="WW-Endnote Reference15"/>
    <w:rsid w:val="005A2626"/>
    <w:rPr>
      <w:vertAlign w:val="superscript"/>
    </w:rPr>
  </w:style>
  <w:style w:type="character" w:styleId="ac">
    <w:name w:val="footnote reference"/>
    <w:rsid w:val="005A2626"/>
    <w:rPr>
      <w:vertAlign w:val="superscript"/>
    </w:rPr>
  </w:style>
  <w:style w:type="character" w:styleId="ad">
    <w:name w:val="endnote reference"/>
    <w:rsid w:val="005A2626"/>
    <w:rPr>
      <w:vertAlign w:val="superscript"/>
    </w:rPr>
  </w:style>
  <w:style w:type="paragraph" w:customStyle="1" w:styleId="ae">
    <w:name w:val="Επικεφαλίδα"/>
    <w:basedOn w:val="a0"/>
    <w:next w:val="af"/>
    <w:rsid w:val="005A2626"/>
    <w:pPr>
      <w:keepNext/>
      <w:suppressAutoHyphens/>
      <w:spacing w:before="240" w:after="120" w:line="240" w:lineRule="auto"/>
      <w:jc w:val="both"/>
    </w:pPr>
    <w:rPr>
      <w:rFonts w:ascii="Liberation Sans" w:eastAsia="Microsoft YaHei" w:hAnsi="Liberation Sans" w:cs="Mangal"/>
      <w:sz w:val="28"/>
      <w:szCs w:val="28"/>
      <w:lang w:val="en-GB" w:eastAsia="zh-CN"/>
    </w:rPr>
  </w:style>
  <w:style w:type="paragraph" w:styleId="af">
    <w:name w:val="Body Text"/>
    <w:basedOn w:val="a0"/>
    <w:link w:val="Char2"/>
    <w:uiPriority w:val="99"/>
    <w:rsid w:val="005A2626"/>
    <w:pPr>
      <w:suppressAutoHyphens/>
      <w:spacing w:after="240" w:line="240" w:lineRule="auto"/>
      <w:jc w:val="both"/>
    </w:pPr>
    <w:rPr>
      <w:rFonts w:ascii="Calibri" w:eastAsia="Times New Roman" w:hAnsi="Calibri" w:cs="Calibri"/>
      <w:szCs w:val="24"/>
      <w:lang w:val="en-GB" w:eastAsia="zh-CN"/>
    </w:rPr>
  </w:style>
  <w:style w:type="character" w:customStyle="1" w:styleId="Char2">
    <w:name w:val="Σώμα κειμένου Char"/>
    <w:basedOn w:val="a1"/>
    <w:link w:val="af"/>
    <w:uiPriority w:val="99"/>
    <w:rsid w:val="005A2626"/>
    <w:rPr>
      <w:rFonts w:ascii="Calibri" w:eastAsia="Times New Roman" w:hAnsi="Calibri" w:cs="Calibri"/>
      <w:szCs w:val="24"/>
      <w:lang w:val="en-GB" w:eastAsia="zh-CN"/>
    </w:rPr>
  </w:style>
  <w:style w:type="paragraph" w:styleId="af0">
    <w:name w:val="List"/>
    <w:basedOn w:val="af"/>
    <w:rsid w:val="005A2626"/>
    <w:rPr>
      <w:rFonts w:cs="Mangal"/>
    </w:rPr>
  </w:style>
  <w:style w:type="paragraph" w:styleId="af1">
    <w:name w:val="caption"/>
    <w:basedOn w:val="a0"/>
    <w:qFormat/>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af2">
    <w:name w:val="Ευρετήριο"/>
    <w:basedOn w:val="a0"/>
    <w:rsid w:val="005A2626"/>
    <w:pPr>
      <w:suppressLineNumbers/>
      <w:suppressAutoHyphens/>
      <w:spacing w:after="120" w:line="240" w:lineRule="auto"/>
      <w:jc w:val="both"/>
    </w:pPr>
    <w:rPr>
      <w:rFonts w:ascii="Calibri" w:eastAsia="Times New Roman" w:hAnsi="Calibri" w:cs="Mangal"/>
      <w:szCs w:val="24"/>
      <w:lang w:val="en-GB" w:eastAsia="zh-CN"/>
    </w:rPr>
  </w:style>
  <w:style w:type="paragraph" w:customStyle="1" w:styleId="Caption">
    <w:name w:val="Caption"/>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
    <w:name w:val="WW-Caption"/>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23">
    <w:name w:val="Λεζάντα2"/>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Caption1">
    <w:name w:val="Caption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
    <w:name w:val="WW-Caption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
    <w:name w:val="WW-Caption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
    <w:name w:val="WW-Caption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
    <w:name w:val="WW-Caption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
    <w:name w:val="WW-Caption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
    <w:name w:val="WW-Caption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
    <w:name w:val="WW-Caption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
    <w:name w:val="WW-Caption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
    <w:name w:val="WW-Caption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
    <w:name w:val="WW-Caption1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
    <w:name w:val="WW-Caption11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16">
    <w:name w:val="Λεζάντα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
    <w:name w:val="WW-Caption111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
    <w:name w:val="WW-Caption1111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
    <w:name w:val="WW-Caption11111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WW-Caption111111111111111">
    <w:name w:val="WW-Caption111111111111111"/>
    <w:basedOn w:val="a0"/>
    <w:rsid w:val="005A2626"/>
    <w:pPr>
      <w:suppressLineNumbers/>
      <w:suppressAutoHyphens/>
      <w:spacing w:before="120" w:after="120" w:line="240" w:lineRule="auto"/>
      <w:jc w:val="both"/>
    </w:pPr>
    <w:rPr>
      <w:rFonts w:ascii="Calibri" w:eastAsia="Times New Roman" w:hAnsi="Calibri" w:cs="Mangal"/>
      <w:i/>
      <w:iCs/>
      <w:sz w:val="24"/>
      <w:szCs w:val="24"/>
      <w:lang w:val="en-GB" w:eastAsia="zh-CN"/>
    </w:rPr>
  </w:style>
  <w:style w:type="paragraph" w:customStyle="1" w:styleId="Bullet">
    <w:name w:val="Bullet"/>
    <w:basedOn w:val="a0"/>
    <w:rsid w:val="005A2626"/>
    <w:pPr>
      <w:tabs>
        <w:tab w:val="num" w:pos="397"/>
      </w:tabs>
      <w:suppressAutoHyphens/>
      <w:spacing w:after="100" w:line="240" w:lineRule="auto"/>
      <w:ind w:left="397" w:hanging="397"/>
      <w:jc w:val="both"/>
    </w:pPr>
    <w:rPr>
      <w:rFonts w:ascii="Calibri" w:eastAsia="MS Mincho" w:hAnsi="Calibri" w:cs="Calibri"/>
      <w:szCs w:val="24"/>
      <w:lang w:val="en-US" w:eastAsia="ja-JP"/>
    </w:rPr>
  </w:style>
  <w:style w:type="paragraph" w:customStyle="1" w:styleId="17">
    <w:name w:val="Ημερομηνία1"/>
    <w:basedOn w:val="a0"/>
    <w:next w:val="a0"/>
    <w:rsid w:val="005A2626"/>
    <w:pPr>
      <w:suppressAutoHyphens/>
      <w:spacing w:after="100" w:line="240" w:lineRule="auto"/>
      <w:jc w:val="both"/>
    </w:pPr>
    <w:rPr>
      <w:rFonts w:ascii="Calibri" w:eastAsia="MS Mincho" w:hAnsi="Calibri" w:cs="Calibri"/>
      <w:szCs w:val="24"/>
      <w:lang w:val="en-US" w:eastAsia="ja-JP"/>
    </w:rPr>
  </w:style>
  <w:style w:type="paragraph" w:customStyle="1" w:styleId="DocTitle">
    <w:name w:val="Doc Title"/>
    <w:basedOn w:val="1"/>
    <w:rsid w:val="005A2626"/>
  </w:style>
  <w:style w:type="paragraph" w:customStyle="1" w:styleId="inserttext">
    <w:name w:val="insert text"/>
    <w:basedOn w:val="a0"/>
    <w:rsid w:val="005A2626"/>
    <w:pPr>
      <w:suppressAutoHyphens/>
      <w:spacing w:after="100" w:line="240" w:lineRule="auto"/>
      <w:ind w:left="794"/>
      <w:jc w:val="both"/>
    </w:pPr>
    <w:rPr>
      <w:rFonts w:ascii="Calibri" w:eastAsia="MS Mincho" w:hAnsi="Calibri" w:cs="Calibri"/>
      <w:szCs w:val="24"/>
      <w:lang w:val="en-US" w:eastAsia="ja-JP"/>
    </w:rPr>
  </w:style>
  <w:style w:type="paragraph" w:styleId="af3">
    <w:name w:val="footer"/>
    <w:aliases w:val="ft"/>
    <w:basedOn w:val="a0"/>
    <w:link w:val="Char3"/>
    <w:uiPriority w:val="99"/>
    <w:rsid w:val="005A2626"/>
    <w:pPr>
      <w:suppressAutoHyphens/>
      <w:spacing w:after="100" w:line="240" w:lineRule="auto"/>
      <w:jc w:val="both"/>
    </w:pPr>
    <w:rPr>
      <w:rFonts w:ascii="Calibri" w:eastAsia="MS Mincho" w:hAnsi="Calibri" w:cs="Calibri"/>
      <w:szCs w:val="24"/>
      <w:lang w:val="en-US" w:eastAsia="ja-JP"/>
    </w:rPr>
  </w:style>
  <w:style w:type="character" w:customStyle="1" w:styleId="Char3">
    <w:name w:val="Υποσέλιδο Char"/>
    <w:aliases w:val="ft Char"/>
    <w:basedOn w:val="a1"/>
    <w:link w:val="af3"/>
    <w:uiPriority w:val="99"/>
    <w:rsid w:val="005A2626"/>
    <w:rPr>
      <w:rFonts w:ascii="Calibri" w:eastAsia="MS Mincho" w:hAnsi="Calibri" w:cs="Calibri"/>
      <w:szCs w:val="24"/>
      <w:lang w:val="en-US" w:eastAsia="ja-JP"/>
    </w:rPr>
  </w:style>
  <w:style w:type="paragraph" w:styleId="af4">
    <w:name w:val="header"/>
    <w:basedOn w:val="a0"/>
    <w:link w:val="Char4"/>
    <w:uiPriority w:val="99"/>
    <w:rsid w:val="005A2626"/>
    <w:pPr>
      <w:suppressAutoHyphens/>
      <w:spacing w:after="120" w:line="240" w:lineRule="auto"/>
      <w:jc w:val="both"/>
    </w:pPr>
    <w:rPr>
      <w:rFonts w:ascii="Calibri" w:eastAsia="Times New Roman" w:hAnsi="Calibri" w:cs="Calibri"/>
      <w:szCs w:val="24"/>
      <w:lang w:val="en-GB" w:eastAsia="zh-CN"/>
    </w:rPr>
  </w:style>
  <w:style w:type="character" w:customStyle="1" w:styleId="Char4">
    <w:name w:val="Κεφαλίδα Char"/>
    <w:basedOn w:val="a1"/>
    <w:link w:val="af4"/>
    <w:uiPriority w:val="99"/>
    <w:rsid w:val="005A2626"/>
    <w:rPr>
      <w:rFonts w:ascii="Calibri" w:eastAsia="Times New Roman" w:hAnsi="Calibri" w:cs="Calibri"/>
      <w:szCs w:val="24"/>
      <w:lang w:val="en-GB" w:eastAsia="zh-CN"/>
    </w:rPr>
  </w:style>
  <w:style w:type="paragraph" w:customStyle="1" w:styleId="18">
    <w:name w:val="Κείμενο πλαισίου1"/>
    <w:basedOn w:val="a0"/>
    <w:rsid w:val="005A2626"/>
    <w:pPr>
      <w:suppressAutoHyphens/>
      <w:spacing w:after="120" w:line="240" w:lineRule="auto"/>
      <w:jc w:val="both"/>
    </w:pPr>
    <w:rPr>
      <w:rFonts w:ascii="Tahoma" w:eastAsia="Times New Roman" w:hAnsi="Tahoma" w:cs="Tahoma"/>
      <w:sz w:val="16"/>
      <w:szCs w:val="16"/>
      <w:lang w:val="en-GB" w:eastAsia="zh-CN"/>
    </w:rPr>
  </w:style>
  <w:style w:type="paragraph" w:customStyle="1" w:styleId="CommentText">
    <w:name w:val="Comment Text"/>
    <w:basedOn w:val="a0"/>
    <w:rsid w:val="005A2626"/>
    <w:pPr>
      <w:suppressAutoHyphens/>
      <w:spacing w:after="120" w:line="240" w:lineRule="auto"/>
      <w:jc w:val="both"/>
    </w:pPr>
    <w:rPr>
      <w:rFonts w:ascii="Calibri" w:eastAsia="Times New Roman" w:hAnsi="Calibri" w:cs="Calibri"/>
      <w:sz w:val="20"/>
      <w:szCs w:val="20"/>
      <w:lang w:val="en-GB" w:eastAsia="zh-CN"/>
    </w:rPr>
  </w:style>
  <w:style w:type="paragraph" w:customStyle="1" w:styleId="CommentSubject">
    <w:name w:val="Comment Subject"/>
    <w:basedOn w:val="CommentText"/>
    <w:next w:val="CommentText"/>
    <w:rsid w:val="005A2626"/>
    <w:rPr>
      <w:b/>
      <w:bCs/>
    </w:rPr>
  </w:style>
  <w:style w:type="paragraph" w:customStyle="1" w:styleId="19">
    <w:name w:val="Αναθεώρηση1"/>
    <w:rsid w:val="005A2626"/>
    <w:pPr>
      <w:suppressAutoHyphens/>
      <w:spacing w:after="0" w:line="240" w:lineRule="auto"/>
    </w:pPr>
    <w:rPr>
      <w:rFonts w:ascii="Times New Roman" w:eastAsia="Times New Roman" w:hAnsi="Times New Roman" w:cs="Times New Roman"/>
      <w:sz w:val="24"/>
      <w:szCs w:val="24"/>
      <w:lang w:val="en-GB" w:eastAsia="zh-CN"/>
    </w:rPr>
  </w:style>
  <w:style w:type="paragraph" w:customStyle="1" w:styleId="western">
    <w:name w:val="western"/>
    <w:basedOn w:val="a0"/>
    <w:rsid w:val="005A2626"/>
    <w:pPr>
      <w:suppressAutoHyphens/>
      <w:spacing w:before="280" w:line="240" w:lineRule="auto"/>
      <w:jc w:val="both"/>
    </w:pPr>
    <w:rPr>
      <w:rFonts w:ascii="Arial Unicode MS" w:eastAsia="Arial Unicode MS" w:hAnsi="Arial Unicode MS" w:cs="Arial Unicode MS"/>
      <w:szCs w:val="24"/>
      <w:lang w:val="en-GB" w:eastAsia="zh-CN"/>
    </w:rPr>
  </w:style>
  <w:style w:type="paragraph" w:customStyle="1" w:styleId="1a">
    <w:name w:val="Παράγραφος λίστας1"/>
    <w:basedOn w:val="a0"/>
    <w:rsid w:val="005A2626"/>
    <w:pPr>
      <w:suppressAutoHyphens/>
      <w:spacing w:line="240" w:lineRule="auto"/>
      <w:ind w:left="720"/>
      <w:contextualSpacing/>
      <w:jc w:val="both"/>
    </w:pPr>
    <w:rPr>
      <w:rFonts w:ascii="Calibri" w:eastAsia="Times New Roman" w:hAnsi="Calibri" w:cs="Calibri"/>
      <w:szCs w:val="24"/>
      <w:lang w:val="en-GB" w:eastAsia="zh-CN"/>
    </w:rPr>
  </w:style>
  <w:style w:type="paragraph" w:styleId="af5">
    <w:name w:val="footnote text"/>
    <w:basedOn w:val="a0"/>
    <w:link w:val="Char5"/>
    <w:rsid w:val="005A2626"/>
    <w:pPr>
      <w:suppressAutoHyphens/>
      <w:spacing w:after="0" w:line="240" w:lineRule="auto"/>
      <w:ind w:left="425" w:hanging="425"/>
      <w:jc w:val="both"/>
    </w:pPr>
    <w:rPr>
      <w:rFonts w:ascii="Calibri" w:eastAsia="Times New Roman" w:hAnsi="Calibri" w:cs="Calibri"/>
      <w:sz w:val="18"/>
      <w:szCs w:val="20"/>
      <w:lang w:val="en-IE" w:eastAsia="zh-CN"/>
    </w:rPr>
  </w:style>
  <w:style w:type="character" w:customStyle="1" w:styleId="Char5">
    <w:name w:val="Κείμενο υποσημείωσης Char"/>
    <w:basedOn w:val="a1"/>
    <w:link w:val="af5"/>
    <w:rsid w:val="005A2626"/>
    <w:rPr>
      <w:rFonts w:ascii="Calibri" w:eastAsia="Times New Roman" w:hAnsi="Calibri" w:cs="Calibri"/>
      <w:sz w:val="18"/>
      <w:szCs w:val="20"/>
      <w:lang w:val="en-IE" w:eastAsia="zh-CN"/>
    </w:rPr>
  </w:style>
  <w:style w:type="paragraph" w:styleId="1b">
    <w:name w:val="toc 1"/>
    <w:basedOn w:val="a0"/>
    <w:next w:val="a0"/>
    <w:rsid w:val="005A2626"/>
    <w:pPr>
      <w:suppressAutoHyphens/>
      <w:spacing w:before="120" w:after="120" w:line="240" w:lineRule="auto"/>
    </w:pPr>
    <w:rPr>
      <w:rFonts w:ascii="Calibri" w:eastAsia="Times New Roman" w:hAnsi="Calibri" w:cs="Calibri"/>
      <w:b/>
      <w:bCs/>
      <w:caps/>
      <w:sz w:val="20"/>
      <w:szCs w:val="20"/>
      <w:lang w:val="en-GB" w:eastAsia="zh-CN"/>
    </w:rPr>
  </w:style>
  <w:style w:type="paragraph" w:styleId="24">
    <w:name w:val="toc 2"/>
    <w:basedOn w:val="a0"/>
    <w:next w:val="a0"/>
    <w:uiPriority w:val="39"/>
    <w:rsid w:val="005A2626"/>
    <w:pPr>
      <w:suppressAutoHyphens/>
      <w:spacing w:after="0" w:line="240" w:lineRule="auto"/>
      <w:ind w:left="220"/>
    </w:pPr>
    <w:rPr>
      <w:rFonts w:ascii="Calibri" w:eastAsia="Times New Roman" w:hAnsi="Calibri" w:cs="Calibri"/>
      <w:smallCaps/>
      <w:sz w:val="20"/>
      <w:szCs w:val="20"/>
      <w:lang w:val="en-GB" w:eastAsia="zh-CN"/>
    </w:rPr>
  </w:style>
  <w:style w:type="paragraph" w:styleId="31">
    <w:name w:val="toc 3"/>
    <w:basedOn w:val="a0"/>
    <w:next w:val="a0"/>
    <w:uiPriority w:val="39"/>
    <w:rsid w:val="005A2626"/>
    <w:pPr>
      <w:suppressAutoHyphens/>
      <w:spacing w:after="0" w:line="240" w:lineRule="auto"/>
      <w:ind w:left="440"/>
    </w:pPr>
    <w:rPr>
      <w:rFonts w:ascii="Calibri" w:eastAsia="Times New Roman" w:hAnsi="Calibri" w:cs="Calibri"/>
      <w:i/>
      <w:iCs/>
      <w:sz w:val="20"/>
      <w:szCs w:val="20"/>
      <w:lang w:val="en-GB" w:eastAsia="zh-CN"/>
    </w:rPr>
  </w:style>
  <w:style w:type="paragraph" w:styleId="40">
    <w:name w:val="toc 4"/>
    <w:basedOn w:val="a0"/>
    <w:next w:val="a0"/>
    <w:uiPriority w:val="39"/>
    <w:rsid w:val="005A2626"/>
    <w:pPr>
      <w:suppressAutoHyphens/>
      <w:spacing w:after="0" w:line="240" w:lineRule="auto"/>
      <w:ind w:left="660"/>
    </w:pPr>
    <w:rPr>
      <w:rFonts w:ascii="Calibri" w:eastAsia="Times New Roman" w:hAnsi="Calibri" w:cs="Calibri"/>
      <w:sz w:val="18"/>
      <w:szCs w:val="18"/>
      <w:lang w:val="en-GB" w:eastAsia="zh-CN"/>
    </w:rPr>
  </w:style>
  <w:style w:type="paragraph" w:styleId="50">
    <w:name w:val="toc 5"/>
    <w:basedOn w:val="a0"/>
    <w:next w:val="a0"/>
    <w:rsid w:val="005A2626"/>
    <w:pPr>
      <w:suppressAutoHyphens/>
      <w:spacing w:after="0" w:line="240" w:lineRule="auto"/>
      <w:ind w:left="880"/>
    </w:pPr>
    <w:rPr>
      <w:rFonts w:ascii="Calibri" w:eastAsia="Times New Roman" w:hAnsi="Calibri" w:cs="Calibri"/>
      <w:sz w:val="18"/>
      <w:szCs w:val="18"/>
      <w:lang w:val="en-GB" w:eastAsia="zh-CN"/>
    </w:rPr>
  </w:style>
  <w:style w:type="paragraph" w:styleId="60">
    <w:name w:val="toc 6"/>
    <w:basedOn w:val="a0"/>
    <w:next w:val="a0"/>
    <w:rsid w:val="005A2626"/>
    <w:pPr>
      <w:suppressAutoHyphens/>
      <w:spacing w:after="0" w:line="240" w:lineRule="auto"/>
      <w:ind w:left="1100"/>
    </w:pPr>
    <w:rPr>
      <w:rFonts w:ascii="Calibri" w:eastAsia="Times New Roman" w:hAnsi="Calibri" w:cs="Calibri"/>
      <w:sz w:val="18"/>
      <w:szCs w:val="18"/>
      <w:lang w:val="en-GB" w:eastAsia="zh-CN"/>
    </w:rPr>
  </w:style>
  <w:style w:type="paragraph" w:styleId="70">
    <w:name w:val="toc 7"/>
    <w:basedOn w:val="a0"/>
    <w:next w:val="a0"/>
    <w:rsid w:val="005A2626"/>
    <w:pPr>
      <w:suppressAutoHyphens/>
      <w:spacing w:after="0" w:line="240" w:lineRule="auto"/>
      <w:ind w:left="1320"/>
    </w:pPr>
    <w:rPr>
      <w:rFonts w:ascii="Calibri" w:eastAsia="Times New Roman" w:hAnsi="Calibri" w:cs="Calibri"/>
      <w:sz w:val="18"/>
      <w:szCs w:val="18"/>
      <w:lang w:val="en-GB" w:eastAsia="zh-CN"/>
    </w:rPr>
  </w:style>
  <w:style w:type="paragraph" w:styleId="80">
    <w:name w:val="toc 8"/>
    <w:basedOn w:val="a0"/>
    <w:next w:val="a0"/>
    <w:rsid w:val="005A2626"/>
    <w:pPr>
      <w:suppressAutoHyphens/>
      <w:spacing w:after="0" w:line="240" w:lineRule="auto"/>
      <w:ind w:left="1540"/>
    </w:pPr>
    <w:rPr>
      <w:rFonts w:ascii="Calibri" w:eastAsia="Times New Roman" w:hAnsi="Calibri" w:cs="Calibri"/>
      <w:sz w:val="18"/>
      <w:szCs w:val="18"/>
      <w:lang w:val="en-GB" w:eastAsia="zh-CN"/>
    </w:rPr>
  </w:style>
  <w:style w:type="paragraph" w:styleId="9">
    <w:name w:val="toc 9"/>
    <w:basedOn w:val="a0"/>
    <w:next w:val="a0"/>
    <w:rsid w:val="005A2626"/>
    <w:pPr>
      <w:suppressAutoHyphens/>
      <w:spacing w:after="0" w:line="240" w:lineRule="auto"/>
      <w:ind w:left="1760"/>
    </w:pPr>
    <w:rPr>
      <w:rFonts w:ascii="Calibri" w:eastAsia="Times New Roman" w:hAnsi="Calibri" w:cs="Calibri"/>
      <w:sz w:val="18"/>
      <w:szCs w:val="18"/>
      <w:lang w:val="en-GB" w:eastAsia="zh-CN"/>
    </w:rPr>
  </w:style>
  <w:style w:type="paragraph" w:customStyle="1" w:styleId="Style1">
    <w:name w:val="Style1"/>
    <w:basedOn w:val="DocTitle"/>
    <w:uiPriority w:val="99"/>
    <w:rsid w:val="005A2626"/>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sid w:val="005A2626"/>
    <w:rPr>
      <w:rFonts w:ascii="Calibri" w:hAnsi="Calibri" w:cs="Calibri"/>
      <w:lang w:val="el-GR"/>
    </w:rPr>
  </w:style>
  <w:style w:type="paragraph" w:styleId="af6">
    <w:name w:val="endnote text"/>
    <w:basedOn w:val="a0"/>
    <w:link w:val="Char6"/>
    <w:uiPriority w:val="99"/>
    <w:rsid w:val="005A2626"/>
    <w:pPr>
      <w:suppressAutoHyphens/>
      <w:spacing w:after="120" w:line="240" w:lineRule="auto"/>
      <w:jc w:val="both"/>
    </w:pPr>
    <w:rPr>
      <w:rFonts w:ascii="Calibri" w:eastAsia="Times New Roman" w:hAnsi="Calibri" w:cs="Calibri"/>
      <w:sz w:val="20"/>
      <w:szCs w:val="20"/>
      <w:lang w:val="en-GB" w:eastAsia="zh-CN"/>
    </w:rPr>
  </w:style>
  <w:style w:type="character" w:customStyle="1" w:styleId="Char6">
    <w:name w:val="Κείμενο σημείωσης τέλους Char"/>
    <w:basedOn w:val="a1"/>
    <w:link w:val="af6"/>
    <w:uiPriority w:val="99"/>
    <w:rsid w:val="005A2626"/>
    <w:rPr>
      <w:rFonts w:ascii="Calibri" w:eastAsia="Times New Roman" w:hAnsi="Calibri" w:cs="Calibri"/>
      <w:sz w:val="20"/>
      <w:szCs w:val="20"/>
      <w:lang w:val="en-GB" w:eastAsia="zh-CN"/>
    </w:rPr>
  </w:style>
  <w:style w:type="paragraph" w:customStyle="1" w:styleId="Default">
    <w:name w:val="Default"/>
    <w:rsid w:val="005A2626"/>
    <w:pPr>
      <w:widowControl w:val="0"/>
      <w:suppressAutoHyphens/>
      <w:spacing w:after="0" w:line="240" w:lineRule="auto"/>
    </w:pPr>
    <w:rPr>
      <w:rFonts w:ascii="Cambria" w:eastAsia="SimSun" w:hAnsi="Cambria" w:cs="Mangal"/>
      <w:color w:val="000000"/>
      <w:sz w:val="24"/>
      <w:szCs w:val="24"/>
      <w:lang w:eastAsia="zh-CN" w:bidi="hi-IN"/>
    </w:rPr>
  </w:style>
  <w:style w:type="paragraph" w:customStyle="1" w:styleId="af7">
    <w:name w:val="Προμορφοποιημένο κείμενο"/>
    <w:basedOn w:val="a0"/>
    <w:rsid w:val="005A2626"/>
    <w:pPr>
      <w:suppressAutoHyphens/>
      <w:spacing w:after="120" w:line="240" w:lineRule="auto"/>
      <w:jc w:val="both"/>
    </w:pPr>
    <w:rPr>
      <w:rFonts w:ascii="Calibri" w:eastAsia="Times New Roman" w:hAnsi="Calibri" w:cs="Calibri"/>
      <w:szCs w:val="24"/>
      <w:lang w:val="en-GB" w:eastAsia="zh-CN"/>
    </w:rPr>
  </w:style>
  <w:style w:type="paragraph" w:styleId="af8">
    <w:name w:val="Body Text Indent"/>
    <w:basedOn w:val="a0"/>
    <w:link w:val="Char7"/>
    <w:uiPriority w:val="99"/>
    <w:rsid w:val="005A2626"/>
    <w:pPr>
      <w:suppressAutoHyphens/>
      <w:spacing w:after="120" w:line="240" w:lineRule="auto"/>
      <w:ind w:firstLine="1134"/>
      <w:jc w:val="both"/>
    </w:pPr>
    <w:rPr>
      <w:rFonts w:ascii="Arial" w:eastAsia="Times New Roman" w:hAnsi="Arial" w:cs="Arial"/>
      <w:szCs w:val="24"/>
      <w:lang w:val="en-GB" w:eastAsia="zh-CN"/>
    </w:rPr>
  </w:style>
  <w:style w:type="character" w:customStyle="1" w:styleId="Char7">
    <w:name w:val="Σώμα κείμενου με εσοχή Char"/>
    <w:basedOn w:val="a1"/>
    <w:link w:val="af8"/>
    <w:uiPriority w:val="99"/>
    <w:rsid w:val="005A2626"/>
    <w:rPr>
      <w:rFonts w:ascii="Arial" w:eastAsia="Times New Roman" w:hAnsi="Arial" w:cs="Arial"/>
      <w:szCs w:val="24"/>
      <w:lang w:val="en-GB" w:eastAsia="zh-CN"/>
    </w:rPr>
  </w:style>
  <w:style w:type="paragraph" w:customStyle="1" w:styleId="normalwithoutspacing">
    <w:name w:val="normal_without_spacing"/>
    <w:basedOn w:val="a0"/>
    <w:rsid w:val="005A2626"/>
    <w:pPr>
      <w:suppressAutoHyphens/>
      <w:spacing w:after="60" w:line="240" w:lineRule="auto"/>
      <w:jc w:val="both"/>
    </w:pPr>
    <w:rPr>
      <w:rFonts w:ascii="Calibri" w:eastAsia="Times New Roman" w:hAnsi="Calibri" w:cs="Calibri"/>
      <w:szCs w:val="24"/>
      <w:lang w:eastAsia="zh-CN"/>
    </w:rPr>
  </w:style>
  <w:style w:type="paragraph" w:customStyle="1" w:styleId="foothanging">
    <w:name w:val="foot_hanging"/>
    <w:basedOn w:val="af5"/>
    <w:rsid w:val="005A2626"/>
    <w:pPr>
      <w:ind w:left="426" w:hanging="426"/>
    </w:pPr>
    <w:rPr>
      <w:szCs w:val="18"/>
    </w:rPr>
  </w:style>
  <w:style w:type="paragraph" w:customStyle="1" w:styleId="-HTML1">
    <w:name w:val="Προ-διαμορφωμένο HTML1"/>
    <w:basedOn w:val="a0"/>
    <w:rsid w:val="005A2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paragraph" w:customStyle="1" w:styleId="LO-normal">
    <w:name w:val="LO-normal"/>
    <w:rsid w:val="005A2626"/>
    <w:pPr>
      <w:suppressAutoHyphens/>
      <w:spacing w:after="0"/>
    </w:pPr>
    <w:rPr>
      <w:rFonts w:ascii="Arial" w:eastAsia="Arial" w:hAnsi="Arial" w:cs="Arial"/>
      <w:color w:val="000000"/>
      <w:lang w:eastAsia="zh-CN"/>
    </w:rPr>
  </w:style>
  <w:style w:type="paragraph" w:customStyle="1" w:styleId="310">
    <w:name w:val="Σώμα κείμενου με εσοχή 31"/>
    <w:basedOn w:val="a0"/>
    <w:rsid w:val="005A2626"/>
    <w:pPr>
      <w:spacing w:after="120" w:line="312" w:lineRule="auto"/>
      <w:ind w:left="283"/>
      <w:jc w:val="both"/>
    </w:pPr>
    <w:rPr>
      <w:rFonts w:ascii="Calibri" w:eastAsia="Times New Roman" w:hAnsi="Calibri" w:cs="Times New Roman"/>
      <w:sz w:val="16"/>
      <w:szCs w:val="16"/>
      <w:lang w:val="en-GB" w:eastAsia="zh-CN"/>
    </w:rPr>
  </w:style>
  <w:style w:type="paragraph" w:customStyle="1" w:styleId="1c">
    <w:name w:val="Χωρίς διάστιχο1"/>
    <w:rsid w:val="005A2626"/>
    <w:pPr>
      <w:suppressAutoHyphens/>
      <w:spacing w:after="0" w:line="240" w:lineRule="auto"/>
      <w:jc w:val="both"/>
    </w:pPr>
    <w:rPr>
      <w:rFonts w:ascii="Calibri" w:eastAsia="Times New Roman" w:hAnsi="Calibri" w:cs="Calibri"/>
      <w:szCs w:val="24"/>
      <w:lang w:val="en-GB" w:eastAsia="zh-CN"/>
    </w:rPr>
  </w:style>
  <w:style w:type="paragraph" w:customStyle="1" w:styleId="af9">
    <w:name w:val="Περιεχόμενα πίνακα"/>
    <w:basedOn w:val="a0"/>
    <w:rsid w:val="005A2626"/>
    <w:pPr>
      <w:suppressLineNumbers/>
      <w:suppressAutoHyphens/>
      <w:spacing w:after="120" w:line="240" w:lineRule="auto"/>
      <w:jc w:val="both"/>
    </w:pPr>
    <w:rPr>
      <w:rFonts w:ascii="Calibri" w:eastAsia="Times New Roman" w:hAnsi="Calibri" w:cs="Calibri"/>
      <w:szCs w:val="24"/>
      <w:lang w:val="en-GB" w:eastAsia="zh-CN"/>
    </w:rPr>
  </w:style>
  <w:style w:type="paragraph" w:customStyle="1" w:styleId="afa">
    <w:name w:val="Επικεφαλίδα πίνακα"/>
    <w:basedOn w:val="af9"/>
    <w:rsid w:val="005A2626"/>
    <w:pPr>
      <w:jc w:val="center"/>
    </w:pPr>
    <w:rPr>
      <w:b/>
      <w:bCs/>
    </w:rPr>
  </w:style>
  <w:style w:type="paragraph" w:customStyle="1" w:styleId="footers">
    <w:name w:val="footers"/>
    <w:basedOn w:val="foothanging"/>
    <w:rsid w:val="005A2626"/>
  </w:style>
  <w:style w:type="paragraph" w:customStyle="1" w:styleId="Standard">
    <w:name w:val="Standard"/>
    <w:rsid w:val="005A2626"/>
    <w:pPr>
      <w:widowControl w:val="0"/>
      <w:suppressAutoHyphens/>
      <w:spacing w:after="0" w:line="240" w:lineRule="auto"/>
      <w:textAlignment w:val="baseline"/>
    </w:pPr>
    <w:rPr>
      <w:rFonts w:ascii="Times New Roman" w:eastAsia="SimSun" w:hAnsi="Times New Roman" w:cs="Lucida Sans"/>
      <w:kern w:val="1"/>
      <w:sz w:val="24"/>
      <w:szCs w:val="24"/>
      <w:lang w:eastAsia="zh-CN" w:bidi="hi-IN"/>
    </w:rPr>
  </w:style>
  <w:style w:type="paragraph" w:customStyle="1" w:styleId="Textbody">
    <w:name w:val="Text body"/>
    <w:basedOn w:val="Standard"/>
    <w:rsid w:val="005A2626"/>
    <w:pPr>
      <w:spacing w:after="120"/>
    </w:pPr>
  </w:style>
  <w:style w:type="paragraph" w:customStyle="1" w:styleId="Footnote">
    <w:name w:val="Footnote"/>
    <w:basedOn w:val="Standard"/>
    <w:rsid w:val="005A2626"/>
    <w:pPr>
      <w:suppressLineNumbers/>
      <w:ind w:left="283" w:hanging="283"/>
    </w:pPr>
    <w:rPr>
      <w:sz w:val="20"/>
      <w:szCs w:val="20"/>
    </w:rPr>
  </w:style>
  <w:style w:type="paragraph" w:customStyle="1" w:styleId="311">
    <w:name w:val="Σώμα κείμενου 31"/>
    <w:basedOn w:val="a0"/>
    <w:rsid w:val="005A2626"/>
    <w:pPr>
      <w:suppressAutoHyphens/>
      <w:spacing w:after="120" w:line="240" w:lineRule="auto"/>
      <w:jc w:val="both"/>
    </w:pPr>
    <w:rPr>
      <w:rFonts w:ascii="Calibri" w:eastAsia="Times New Roman" w:hAnsi="Calibri" w:cs="Calibri"/>
      <w:sz w:val="16"/>
      <w:szCs w:val="16"/>
      <w:lang w:val="en-GB" w:eastAsia="zh-CN"/>
    </w:rPr>
  </w:style>
  <w:style w:type="paragraph" w:customStyle="1" w:styleId="fooot">
    <w:name w:val="fooot"/>
    <w:basedOn w:val="footers"/>
    <w:rsid w:val="005A2626"/>
  </w:style>
  <w:style w:type="paragraph" w:styleId="afb">
    <w:name w:val="Balloon Text"/>
    <w:basedOn w:val="a0"/>
    <w:link w:val="Char10"/>
    <w:uiPriority w:val="99"/>
    <w:rsid w:val="005A2626"/>
    <w:pPr>
      <w:suppressAutoHyphens/>
      <w:spacing w:after="0" w:line="240" w:lineRule="auto"/>
      <w:jc w:val="both"/>
    </w:pPr>
    <w:rPr>
      <w:rFonts w:ascii="Tahoma" w:eastAsia="Times New Roman" w:hAnsi="Tahoma" w:cs="Tahoma"/>
      <w:sz w:val="16"/>
      <w:szCs w:val="16"/>
      <w:lang w:val="en-GB" w:eastAsia="zh-CN"/>
    </w:rPr>
  </w:style>
  <w:style w:type="character" w:customStyle="1" w:styleId="Char10">
    <w:name w:val="Κείμενο πλαισίου Char1"/>
    <w:basedOn w:val="a1"/>
    <w:link w:val="afb"/>
    <w:uiPriority w:val="99"/>
    <w:rsid w:val="005A2626"/>
    <w:rPr>
      <w:rFonts w:ascii="Tahoma" w:eastAsia="Times New Roman" w:hAnsi="Tahoma" w:cs="Tahoma"/>
      <w:sz w:val="16"/>
      <w:szCs w:val="16"/>
      <w:lang w:val="en-GB" w:eastAsia="zh-CN"/>
    </w:rPr>
  </w:style>
  <w:style w:type="paragraph" w:customStyle="1" w:styleId="1d">
    <w:name w:val="Κείμενο σχολίου1"/>
    <w:basedOn w:val="a0"/>
    <w:rsid w:val="005A2626"/>
    <w:pPr>
      <w:suppressAutoHyphens/>
      <w:spacing w:after="120" w:line="240" w:lineRule="auto"/>
      <w:jc w:val="both"/>
    </w:pPr>
    <w:rPr>
      <w:rFonts w:ascii="Calibri" w:eastAsia="Times New Roman" w:hAnsi="Calibri" w:cs="Calibri"/>
      <w:sz w:val="20"/>
      <w:szCs w:val="20"/>
      <w:lang w:val="en-GB" w:eastAsia="zh-CN"/>
    </w:rPr>
  </w:style>
  <w:style w:type="paragraph" w:styleId="afc">
    <w:name w:val="annotation text"/>
    <w:basedOn w:val="a0"/>
    <w:link w:val="Char11"/>
    <w:uiPriority w:val="99"/>
    <w:semiHidden/>
    <w:unhideWhenUsed/>
    <w:rsid w:val="005A2626"/>
    <w:pPr>
      <w:spacing w:line="240" w:lineRule="auto"/>
    </w:pPr>
    <w:rPr>
      <w:sz w:val="20"/>
      <w:szCs w:val="20"/>
    </w:rPr>
  </w:style>
  <w:style w:type="character" w:customStyle="1" w:styleId="Char11">
    <w:name w:val="Κείμενο σχολίου Char1"/>
    <w:basedOn w:val="a1"/>
    <w:link w:val="afc"/>
    <w:uiPriority w:val="99"/>
    <w:semiHidden/>
    <w:rsid w:val="005A2626"/>
    <w:rPr>
      <w:sz w:val="20"/>
      <w:szCs w:val="20"/>
    </w:rPr>
  </w:style>
  <w:style w:type="paragraph" w:styleId="afd">
    <w:name w:val="annotation subject"/>
    <w:basedOn w:val="1d"/>
    <w:next w:val="1d"/>
    <w:link w:val="Char12"/>
    <w:rsid w:val="005A2626"/>
    <w:rPr>
      <w:b/>
      <w:bCs/>
    </w:rPr>
  </w:style>
  <w:style w:type="character" w:customStyle="1" w:styleId="Char12">
    <w:name w:val="Θέμα σχολίου Char1"/>
    <w:basedOn w:val="Char11"/>
    <w:link w:val="afd"/>
    <w:rsid w:val="005A2626"/>
    <w:rPr>
      <w:rFonts w:ascii="Calibri" w:eastAsia="Times New Roman" w:hAnsi="Calibri" w:cs="Calibri"/>
      <w:b/>
      <w:bCs/>
      <w:lang w:val="en-GB" w:eastAsia="zh-CN"/>
    </w:rPr>
  </w:style>
  <w:style w:type="paragraph" w:styleId="-HTML">
    <w:name w:val="HTML Preformatted"/>
    <w:basedOn w:val="a0"/>
    <w:link w:val="-HTMLChar1"/>
    <w:uiPriority w:val="99"/>
    <w:rsid w:val="005A26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zh-CN"/>
    </w:rPr>
  </w:style>
  <w:style w:type="character" w:customStyle="1" w:styleId="-HTMLChar1">
    <w:name w:val="Προ-διαμορφωμένο HTML Char1"/>
    <w:basedOn w:val="a1"/>
    <w:link w:val="-HTML"/>
    <w:uiPriority w:val="99"/>
    <w:rsid w:val="005A2626"/>
    <w:rPr>
      <w:rFonts w:ascii="Courier New" w:eastAsia="Times New Roman" w:hAnsi="Courier New" w:cs="Courier New"/>
      <w:sz w:val="20"/>
      <w:szCs w:val="20"/>
      <w:lang w:val="en-US" w:eastAsia="zh-CN"/>
    </w:rPr>
  </w:style>
  <w:style w:type="paragraph" w:styleId="afe">
    <w:name w:val="Revision"/>
    <w:rsid w:val="005A2626"/>
    <w:pPr>
      <w:suppressAutoHyphens/>
      <w:spacing w:after="0" w:line="240" w:lineRule="auto"/>
    </w:pPr>
    <w:rPr>
      <w:rFonts w:ascii="Calibri" w:eastAsia="Times New Roman" w:hAnsi="Calibri" w:cs="Calibri"/>
      <w:szCs w:val="24"/>
      <w:lang w:val="en-GB" w:eastAsia="zh-CN"/>
    </w:rPr>
  </w:style>
  <w:style w:type="paragraph" w:customStyle="1" w:styleId="210">
    <w:name w:val="Λίστα με κουκκίδες 21"/>
    <w:basedOn w:val="a0"/>
    <w:rsid w:val="005A2626"/>
    <w:pPr>
      <w:tabs>
        <w:tab w:val="num" w:pos="643"/>
      </w:tabs>
      <w:spacing w:after="0" w:line="360" w:lineRule="auto"/>
      <w:ind w:left="643" w:hanging="360"/>
      <w:jc w:val="both"/>
    </w:pPr>
    <w:rPr>
      <w:rFonts w:ascii="Trebuchet MS" w:eastAsia="Times New Roman" w:hAnsi="Trebuchet MS" w:cs="Times New Roman"/>
      <w:szCs w:val="20"/>
      <w:lang w:val="en-US" w:eastAsia="zh-CN"/>
    </w:rPr>
  </w:style>
  <w:style w:type="paragraph" w:customStyle="1" w:styleId="100">
    <w:name w:val="Περιεχόμενα 10"/>
    <w:basedOn w:val="af2"/>
    <w:rsid w:val="005A2626"/>
    <w:pPr>
      <w:tabs>
        <w:tab w:val="right" w:leader="dot" w:pos="7091"/>
      </w:tabs>
      <w:ind w:left="2547"/>
    </w:pPr>
  </w:style>
  <w:style w:type="paragraph" w:customStyle="1" w:styleId="aff">
    <w:name w:val="Οριζόντια γραμμή"/>
    <w:basedOn w:val="a0"/>
    <w:next w:val="af"/>
    <w:rsid w:val="005A2626"/>
    <w:pPr>
      <w:suppressLineNumbers/>
      <w:pBdr>
        <w:top w:val="none" w:sz="0" w:space="0" w:color="000000"/>
        <w:left w:val="none" w:sz="0" w:space="0" w:color="000000"/>
        <w:bottom w:val="none" w:sz="0" w:space="0" w:color="000000"/>
        <w:right w:val="none" w:sz="0" w:space="0" w:color="000000"/>
      </w:pBdr>
      <w:suppressAutoHyphens/>
      <w:spacing w:after="283" w:line="240" w:lineRule="auto"/>
      <w:jc w:val="both"/>
    </w:pPr>
    <w:rPr>
      <w:rFonts w:ascii="Calibri" w:eastAsia="Times New Roman" w:hAnsi="Calibri" w:cs="Calibri"/>
      <w:sz w:val="12"/>
      <w:szCs w:val="12"/>
      <w:lang w:val="en-GB" w:eastAsia="zh-CN"/>
    </w:rPr>
  </w:style>
  <w:style w:type="paragraph" w:styleId="aff0">
    <w:name w:val="List Paragraph"/>
    <w:basedOn w:val="a0"/>
    <w:uiPriority w:val="34"/>
    <w:qFormat/>
    <w:rsid w:val="005A2626"/>
    <w:pPr>
      <w:ind w:left="720"/>
      <w:contextualSpacing/>
    </w:pPr>
    <w:rPr>
      <w:rFonts w:ascii="Calibri" w:eastAsia="Times New Roman" w:hAnsi="Calibri" w:cs="Times New Roman"/>
    </w:rPr>
  </w:style>
  <w:style w:type="table" w:styleId="aff1">
    <w:name w:val="Table Grid"/>
    <w:basedOn w:val="a2"/>
    <w:uiPriority w:val="59"/>
    <w:rsid w:val="005A2626"/>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2">
    <w:name w:val="Body Text 3"/>
    <w:basedOn w:val="a0"/>
    <w:link w:val="3Char0"/>
    <w:unhideWhenUsed/>
    <w:rsid w:val="005A2626"/>
    <w:pPr>
      <w:suppressAutoHyphens/>
      <w:spacing w:after="120" w:line="240" w:lineRule="auto"/>
      <w:jc w:val="both"/>
    </w:pPr>
    <w:rPr>
      <w:rFonts w:ascii="Calibri" w:eastAsia="Times New Roman" w:hAnsi="Calibri" w:cs="Calibri"/>
      <w:sz w:val="16"/>
      <w:szCs w:val="16"/>
      <w:lang w:val="en-GB" w:eastAsia="zh-CN"/>
    </w:rPr>
  </w:style>
  <w:style w:type="character" w:customStyle="1" w:styleId="3Char0">
    <w:name w:val="Σώμα κείμενου 3 Char"/>
    <w:basedOn w:val="a1"/>
    <w:link w:val="32"/>
    <w:rsid w:val="005A2626"/>
    <w:rPr>
      <w:rFonts w:ascii="Calibri" w:eastAsia="Times New Roman" w:hAnsi="Calibri" w:cs="Calibri"/>
      <w:sz w:val="16"/>
      <w:szCs w:val="16"/>
      <w:lang w:val="en-GB" w:eastAsia="zh-CN"/>
    </w:rPr>
  </w:style>
  <w:style w:type="paragraph" w:styleId="a">
    <w:name w:val="List Number"/>
    <w:basedOn w:val="a0"/>
    <w:rsid w:val="005A2626"/>
    <w:pPr>
      <w:numPr>
        <w:numId w:val="8"/>
      </w:numPr>
      <w:suppressAutoHyphens/>
      <w:spacing w:before="57" w:after="0" w:line="240" w:lineRule="auto"/>
    </w:pPr>
    <w:rPr>
      <w:rFonts w:ascii="Calibri" w:eastAsia="Times New Roman" w:hAnsi="Calibri" w:cs="Times New Roman"/>
      <w:sz w:val="24"/>
      <w:szCs w:val="24"/>
      <w:lang w:eastAsia="ar-SA"/>
    </w:rPr>
  </w:style>
  <w:style w:type="paragraph" w:customStyle="1" w:styleId="StyleTahoma10ptChar">
    <w:name w:val="Style Tahoma 10 pt Char"/>
    <w:basedOn w:val="a0"/>
    <w:semiHidden/>
    <w:rsid w:val="005A2626"/>
    <w:pPr>
      <w:spacing w:after="120" w:line="360" w:lineRule="auto"/>
      <w:jc w:val="both"/>
    </w:pPr>
    <w:rPr>
      <w:rFonts w:ascii="Tahoma" w:eastAsia="Times New Roman" w:hAnsi="Tahoma" w:cs="Tahoma"/>
      <w:sz w:val="20"/>
      <w:szCs w:val="20"/>
      <w:lang w:eastAsia="en-US"/>
    </w:rPr>
  </w:style>
  <w:style w:type="paragraph" w:styleId="aff2">
    <w:name w:val="Title"/>
    <w:basedOn w:val="a0"/>
    <w:link w:val="Char8"/>
    <w:qFormat/>
    <w:rsid w:val="005A2626"/>
    <w:pPr>
      <w:spacing w:after="0" w:line="240" w:lineRule="auto"/>
      <w:jc w:val="center"/>
    </w:pPr>
    <w:rPr>
      <w:rFonts w:ascii="Times New Roman" w:eastAsia="Times New Roman" w:hAnsi="Times New Roman" w:cs="Times New Roman"/>
      <w:b/>
      <w:sz w:val="24"/>
      <w:szCs w:val="20"/>
    </w:rPr>
  </w:style>
  <w:style w:type="character" w:customStyle="1" w:styleId="Char8">
    <w:name w:val="Τίτλος Char"/>
    <w:basedOn w:val="a1"/>
    <w:link w:val="aff2"/>
    <w:rsid w:val="005A2626"/>
    <w:rPr>
      <w:rFonts w:ascii="Times New Roman" w:eastAsia="Times New Roman" w:hAnsi="Times New Roman" w:cs="Times New Roman"/>
      <w:b/>
      <w:sz w:val="24"/>
      <w:szCs w:val="20"/>
    </w:rPr>
  </w:style>
  <w:style w:type="paragraph" w:styleId="aff3">
    <w:name w:val="Subtitle"/>
    <w:basedOn w:val="a0"/>
    <w:link w:val="Char9"/>
    <w:qFormat/>
    <w:rsid w:val="005A2626"/>
    <w:pPr>
      <w:pBdr>
        <w:top w:val="single" w:sz="4" w:space="1" w:color="auto"/>
        <w:left w:val="single" w:sz="4" w:space="4" w:color="auto"/>
        <w:bottom w:val="single" w:sz="4" w:space="8" w:color="auto"/>
        <w:right w:val="single" w:sz="4" w:space="4" w:color="auto"/>
      </w:pBdr>
      <w:tabs>
        <w:tab w:val="left" w:pos="720"/>
      </w:tabs>
      <w:spacing w:after="0" w:line="360" w:lineRule="auto"/>
      <w:jc w:val="center"/>
    </w:pPr>
    <w:rPr>
      <w:rFonts w:ascii="Times New Roman" w:eastAsia="Times New Roman" w:hAnsi="Times New Roman" w:cs="Times New Roman"/>
      <w:b/>
      <w:bCs/>
      <w:sz w:val="28"/>
      <w:szCs w:val="20"/>
    </w:rPr>
  </w:style>
  <w:style w:type="character" w:customStyle="1" w:styleId="Char9">
    <w:name w:val="Υπότιτλος Char"/>
    <w:basedOn w:val="a1"/>
    <w:link w:val="aff3"/>
    <w:rsid w:val="005A2626"/>
    <w:rPr>
      <w:rFonts w:ascii="Times New Roman" w:eastAsia="Times New Roman" w:hAnsi="Times New Roman" w:cs="Times New Roman"/>
      <w:b/>
      <w:bCs/>
      <w:sz w:val="28"/>
      <w:szCs w:val="20"/>
    </w:rPr>
  </w:style>
  <w:style w:type="character" w:customStyle="1" w:styleId="51">
    <w:name w:val="Σώμα κειμένου (5)_"/>
    <w:basedOn w:val="a1"/>
    <w:rsid w:val="005A2626"/>
    <w:rPr>
      <w:rFonts w:ascii="Book Antiqua" w:eastAsia="Book Antiqua" w:hAnsi="Book Antiqua" w:cs="Book Antiqua"/>
      <w:b w:val="0"/>
      <w:bCs w:val="0"/>
      <w:i/>
      <w:iCs/>
      <w:smallCaps w:val="0"/>
      <w:strike w:val="0"/>
      <w:sz w:val="20"/>
      <w:szCs w:val="20"/>
      <w:u w:val="none"/>
    </w:rPr>
  </w:style>
  <w:style w:type="character" w:customStyle="1" w:styleId="52">
    <w:name w:val="Σώμα κειμένου (5)"/>
    <w:basedOn w:val="51"/>
    <w:rsid w:val="005A2626"/>
    <w:rPr>
      <w:color w:val="000000"/>
      <w:spacing w:val="0"/>
      <w:w w:val="100"/>
      <w:position w:val="0"/>
      <w:lang w:val="el-GR" w:eastAsia="el-GR" w:bidi="el-GR"/>
    </w:rPr>
  </w:style>
  <w:style w:type="character" w:customStyle="1" w:styleId="5Arial11">
    <w:name w:val="Σώμα κειμένου (5) + Arial;11 στ.;Έντονη γραφή;Χωρίς πλάγια γραφή"/>
    <w:basedOn w:val="51"/>
    <w:rsid w:val="005A2626"/>
    <w:rPr>
      <w:rFonts w:ascii="Arial" w:eastAsia="Arial" w:hAnsi="Arial" w:cs="Arial"/>
      <w:b/>
      <w:bCs/>
      <w:color w:val="000000"/>
      <w:spacing w:val="0"/>
      <w:w w:val="100"/>
      <w:position w:val="0"/>
      <w:sz w:val="22"/>
      <w:szCs w:val="22"/>
      <w:lang w:val="el-GR" w:eastAsia="el-GR" w:bidi="el-GR"/>
    </w:rPr>
  </w:style>
  <w:style w:type="character" w:customStyle="1" w:styleId="5Arial9">
    <w:name w:val="Σώμα κειμένου (5) + Arial;9 στ.;Έντονη γραφή"/>
    <w:basedOn w:val="51"/>
    <w:rsid w:val="005A2626"/>
    <w:rPr>
      <w:rFonts w:ascii="Arial" w:eastAsia="Arial" w:hAnsi="Arial" w:cs="Arial"/>
      <w:b/>
      <w:bCs/>
      <w:color w:val="000000"/>
      <w:spacing w:val="0"/>
      <w:w w:val="100"/>
      <w:position w:val="0"/>
      <w:sz w:val="18"/>
      <w:szCs w:val="18"/>
      <w:u w:val="single"/>
      <w:lang w:val="el-GR" w:eastAsia="el-GR" w:bidi="el-GR"/>
    </w:rPr>
  </w:style>
  <w:style w:type="character" w:customStyle="1" w:styleId="150">
    <w:name w:val="Σώμα κειμένου (15)_"/>
    <w:basedOn w:val="a1"/>
    <w:rsid w:val="005A2626"/>
    <w:rPr>
      <w:rFonts w:ascii="Arial" w:eastAsia="Arial" w:hAnsi="Arial" w:cs="Arial"/>
      <w:b/>
      <w:bCs/>
      <w:i w:val="0"/>
      <w:iCs w:val="0"/>
      <w:smallCaps w:val="0"/>
      <w:strike w:val="0"/>
      <w:u w:val="none"/>
    </w:rPr>
  </w:style>
  <w:style w:type="character" w:customStyle="1" w:styleId="151">
    <w:name w:val="Σώμα κειμένου (15)"/>
    <w:basedOn w:val="150"/>
    <w:rsid w:val="005A2626"/>
    <w:rPr>
      <w:color w:val="000000"/>
      <w:spacing w:val="0"/>
      <w:w w:val="100"/>
      <w:position w:val="0"/>
      <w:sz w:val="24"/>
      <w:szCs w:val="24"/>
      <w:lang w:val="el-GR" w:eastAsia="el-GR" w:bidi="el-GR"/>
    </w:rPr>
  </w:style>
  <w:style w:type="character" w:customStyle="1" w:styleId="53">
    <w:name w:val="Επικεφαλίδα #5_"/>
    <w:basedOn w:val="a1"/>
    <w:rsid w:val="005A2626"/>
    <w:rPr>
      <w:rFonts w:ascii="Arial" w:eastAsia="Arial" w:hAnsi="Arial" w:cs="Arial"/>
      <w:b/>
      <w:bCs/>
      <w:i w:val="0"/>
      <w:iCs w:val="0"/>
      <w:smallCaps w:val="0"/>
      <w:strike w:val="0"/>
      <w:u w:val="none"/>
    </w:rPr>
  </w:style>
  <w:style w:type="character" w:customStyle="1" w:styleId="54">
    <w:name w:val="Επικεφαλίδα #5"/>
    <w:basedOn w:val="53"/>
    <w:rsid w:val="005A2626"/>
    <w:rPr>
      <w:color w:val="000000"/>
      <w:spacing w:val="0"/>
      <w:w w:val="100"/>
      <w:position w:val="0"/>
      <w:sz w:val="24"/>
      <w:szCs w:val="24"/>
      <w:lang w:val="el-GR" w:eastAsia="el-GR" w:bidi="el-GR"/>
    </w:rPr>
  </w:style>
  <w:style w:type="paragraph" w:customStyle="1" w:styleId="Normalmystyle">
    <w:name w:val="Normal.mystyle"/>
    <w:basedOn w:val="a0"/>
    <w:semiHidden/>
    <w:rsid w:val="005A2626"/>
    <w:pPr>
      <w:widowControl w:val="0"/>
      <w:spacing w:after="120" w:line="240" w:lineRule="auto"/>
      <w:jc w:val="both"/>
    </w:pPr>
    <w:rPr>
      <w:rFonts w:ascii="Tahoma" w:eastAsia="Times New Roman" w:hAnsi="Tahoma" w:cs="Times New Roman"/>
      <w:szCs w:val="20"/>
      <w:lang w:eastAsia="en-US"/>
    </w:rPr>
  </w:style>
  <w:style w:type="paragraph" w:customStyle="1" w:styleId="1e">
    <w:name w:val="Στυλ1"/>
    <w:basedOn w:val="a0"/>
    <w:rsid w:val="005A2626"/>
    <w:pPr>
      <w:spacing w:after="0" w:line="240" w:lineRule="auto"/>
    </w:pPr>
    <w:rPr>
      <w:rFonts w:ascii="Arial" w:eastAsia="Times New Roman" w:hAnsi="Arial" w:cs="Arial"/>
      <w:sz w:val="24"/>
      <w:szCs w:val="24"/>
    </w:rPr>
  </w:style>
  <w:style w:type="paragraph" w:styleId="33">
    <w:name w:val="Body Text Indent 3"/>
    <w:basedOn w:val="a0"/>
    <w:link w:val="3Char1"/>
    <w:semiHidden/>
    <w:unhideWhenUsed/>
    <w:rsid w:val="005A2626"/>
    <w:pPr>
      <w:spacing w:after="0" w:line="240" w:lineRule="auto"/>
      <w:ind w:firstLine="720"/>
      <w:jc w:val="both"/>
    </w:pPr>
    <w:rPr>
      <w:rFonts w:ascii="Arial" w:eastAsia="Times New Roman" w:hAnsi="Arial" w:cs="Arial"/>
      <w:sz w:val="24"/>
      <w:szCs w:val="24"/>
    </w:rPr>
  </w:style>
  <w:style w:type="character" w:customStyle="1" w:styleId="3Char1">
    <w:name w:val="Σώμα κείμενου με εσοχή 3 Char"/>
    <w:basedOn w:val="a1"/>
    <w:link w:val="33"/>
    <w:semiHidden/>
    <w:rsid w:val="005A2626"/>
    <w:rPr>
      <w:rFonts w:ascii="Arial" w:eastAsia="Times New Roman" w:hAnsi="Arial" w:cs="Arial"/>
      <w:sz w:val="24"/>
      <w:szCs w:val="24"/>
    </w:rPr>
  </w:style>
  <w:style w:type="paragraph" w:customStyle="1" w:styleId="211">
    <w:name w:val="Σώμα κείμενου 21"/>
    <w:basedOn w:val="a0"/>
    <w:rsid w:val="005A2626"/>
    <w:pPr>
      <w:overflowPunct w:val="0"/>
      <w:autoSpaceDE w:val="0"/>
      <w:autoSpaceDN w:val="0"/>
      <w:adjustRightInd w:val="0"/>
      <w:spacing w:after="0" w:line="240" w:lineRule="auto"/>
      <w:ind w:left="705" w:hanging="705"/>
      <w:jc w:val="both"/>
    </w:pPr>
    <w:rPr>
      <w:rFonts w:ascii="Arial" w:eastAsia="Times New Roman" w:hAnsi="Arial" w:cs="Times New Roman"/>
      <w:sz w:val="24"/>
      <w:szCs w:val="20"/>
    </w:rPr>
  </w:style>
  <w:style w:type="paragraph" w:customStyle="1" w:styleId="Style7">
    <w:name w:val="Style7"/>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8">
    <w:name w:val="Style8"/>
    <w:basedOn w:val="a0"/>
    <w:uiPriority w:val="99"/>
    <w:rsid w:val="005A2626"/>
    <w:pPr>
      <w:widowControl w:val="0"/>
      <w:autoSpaceDE w:val="0"/>
      <w:autoSpaceDN w:val="0"/>
      <w:adjustRightInd w:val="0"/>
      <w:spacing w:after="0" w:line="641" w:lineRule="exact"/>
      <w:ind w:firstLine="1433"/>
    </w:pPr>
    <w:rPr>
      <w:rFonts w:ascii="Arial Unicode MS" w:eastAsia="Arial Unicode MS" w:hAnsi="Calibri" w:cs="Arial Unicode MS"/>
      <w:sz w:val="24"/>
      <w:szCs w:val="24"/>
    </w:rPr>
  </w:style>
  <w:style w:type="paragraph" w:customStyle="1" w:styleId="Style22">
    <w:name w:val="Style22"/>
    <w:basedOn w:val="a0"/>
    <w:uiPriority w:val="99"/>
    <w:rsid w:val="005A2626"/>
    <w:pPr>
      <w:widowControl w:val="0"/>
      <w:autoSpaceDE w:val="0"/>
      <w:autoSpaceDN w:val="0"/>
      <w:adjustRightInd w:val="0"/>
      <w:spacing w:after="0" w:line="418" w:lineRule="exact"/>
      <w:jc w:val="both"/>
    </w:pPr>
    <w:rPr>
      <w:rFonts w:ascii="Arial Unicode MS" w:eastAsia="Arial Unicode MS" w:hAnsi="Calibri" w:cs="Arial Unicode MS"/>
      <w:sz w:val="24"/>
      <w:szCs w:val="24"/>
    </w:rPr>
  </w:style>
  <w:style w:type="paragraph" w:customStyle="1" w:styleId="Style24">
    <w:name w:val="Style24"/>
    <w:basedOn w:val="a0"/>
    <w:uiPriority w:val="99"/>
    <w:rsid w:val="005A2626"/>
    <w:pPr>
      <w:widowControl w:val="0"/>
      <w:autoSpaceDE w:val="0"/>
      <w:autoSpaceDN w:val="0"/>
      <w:adjustRightInd w:val="0"/>
      <w:spacing w:after="0" w:line="425" w:lineRule="exact"/>
      <w:jc w:val="both"/>
    </w:pPr>
    <w:rPr>
      <w:rFonts w:ascii="Arial Unicode MS" w:eastAsia="Arial Unicode MS" w:hAnsi="Calibri" w:cs="Arial Unicode MS"/>
      <w:sz w:val="24"/>
      <w:szCs w:val="24"/>
    </w:rPr>
  </w:style>
  <w:style w:type="paragraph" w:customStyle="1" w:styleId="Style27">
    <w:name w:val="Style27"/>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8">
    <w:name w:val="Style28"/>
    <w:basedOn w:val="a0"/>
    <w:uiPriority w:val="99"/>
    <w:rsid w:val="005A2626"/>
    <w:pPr>
      <w:widowControl w:val="0"/>
      <w:autoSpaceDE w:val="0"/>
      <w:autoSpaceDN w:val="0"/>
      <w:adjustRightInd w:val="0"/>
      <w:spacing w:after="0" w:line="421" w:lineRule="exact"/>
    </w:pPr>
    <w:rPr>
      <w:rFonts w:ascii="Arial Unicode MS" w:eastAsia="Arial Unicode MS" w:hAnsi="Calibri" w:cs="Arial Unicode MS"/>
      <w:sz w:val="24"/>
      <w:szCs w:val="24"/>
    </w:rPr>
  </w:style>
  <w:style w:type="paragraph" w:customStyle="1" w:styleId="Style34">
    <w:name w:val="Style34"/>
    <w:basedOn w:val="a0"/>
    <w:uiPriority w:val="99"/>
    <w:rsid w:val="005A2626"/>
    <w:pPr>
      <w:widowControl w:val="0"/>
      <w:autoSpaceDE w:val="0"/>
      <w:autoSpaceDN w:val="0"/>
      <w:adjustRightInd w:val="0"/>
      <w:spacing w:after="0" w:line="421" w:lineRule="exact"/>
    </w:pPr>
    <w:rPr>
      <w:rFonts w:ascii="Arial Unicode MS" w:eastAsia="Arial Unicode MS" w:hAnsi="Calibri" w:cs="Arial Unicode MS"/>
      <w:sz w:val="24"/>
      <w:szCs w:val="24"/>
    </w:rPr>
  </w:style>
  <w:style w:type="character" w:customStyle="1" w:styleId="FontStyle52">
    <w:name w:val="Font Style52"/>
    <w:basedOn w:val="a1"/>
    <w:uiPriority w:val="99"/>
    <w:rsid w:val="005A2626"/>
    <w:rPr>
      <w:rFonts w:ascii="Arial Unicode MS" w:eastAsia="Arial Unicode MS" w:cs="Arial Unicode MS"/>
      <w:color w:val="000000"/>
      <w:sz w:val="18"/>
      <w:szCs w:val="18"/>
    </w:rPr>
  </w:style>
  <w:style w:type="character" w:customStyle="1" w:styleId="FontStyle53">
    <w:name w:val="Font Style53"/>
    <w:basedOn w:val="a1"/>
    <w:uiPriority w:val="99"/>
    <w:rsid w:val="005A2626"/>
    <w:rPr>
      <w:rFonts w:ascii="Arial Unicode MS" w:eastAsia="Arial Unicode MS" w:cs="Arial Unicode MS"/>
      <w:b/>
      <w:bCs/>
      <w:color w:val="000000"/>
      <w:w w:val="30"/>
      <w:sz w:val="16"/>
      <w:szCs w:val="16"/>
    </w:rPr>
  </w:style>
  <w:style w:type="character" w:customStyle="1" w:styleId="FontStyle54">
    <w:name w:val="Font Style54"/>
    <w:basedOn w:val="a1"/>
    <w:uiPriority w:val="99"/>
    <w:rsid w:val="005A2626"/>
    <w:rPr>
      <w:rFonts w:ascii="Arial Unicode MS" w:eastAsia="Arial Unicode MS" w:cs="Arial Unicode MS"/>
      <w:color w:val="000000"/>
      <w:sz w:val="16"/>
      <w:szCs w:val="16"/>
    </w:rPr>
  </w:style>
  <w:style w:type="paragraph" w:customStyle="1" w:styleId="Style2">
    <w:name w:val="Style2"/>
    <w:basedOn w:val="a0"/>
    <w:uiPriority w:val="99"/>
    <w:rsid w:val="005A2626"/>
    <w:pPr>
      <w:widowControl w:val="0"/>
      <w:autoSpaceDE w:val="0"/>
      <w:autoSpaceDN w:val="0"/>
      <w:adjustRightInd w:val="0"/>
      <w:spacing w:after="0" w:line="240" w:lineRule="auto"/>
      <w:jc w:val="both"/>
    </w:pPr>
    <w:rPr>
      <w:rFonts w:ascii="Arial Unicode MS" w:eastAsia="Arial Unicode MS" w:hAnsi="Calibri" w:cs="Arial Unicode MS"/>
      <w:sz w:val="24"/>
      <w:szCs w:val="24"/>
    </w:rPr>
  </w:style>
  <w:style w:type="paragraph" w:customStyle="1" w:styleId="Style3">
    <w:name w:val="Style3"/>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4">
    <w:name w:val="Style4"/>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5">
    <w:name w:val="Style5"/>
    <w:basedOn w:val="a0"/>
    <w:uiPriority w:val="99"/>
    <w:rsid w:val="005A2626"/>
    <w:pPr>
      <w:widowControl w:val="0"/>
      <w:autoSpaceDE w:val="0"/>
      <w:autoSpaceDN w:val="0"/>
      <w:adjustRightInd w:val="0"/>
      <w:spacing w:after="0" w:line="274" w:lineRule="exact"/>
      <w:ind w:hanging="360"/>
      <w:jc w:val="both"/>
    </w:pPr>
    <w:rPr>
      <w:rFonts w:ascii="Arial Unicode MS" w:eastAsia="Arial Unicode MS" w:hAnsi="Calibri" w:cs="Arial Unicode MS"/>
      <w:sz w:val="24"/>
      <w:szCs w:val="24"/>
    </w:rPr>
  </w:style>
  <w:style w:type="paragraph" w:customStyle="1" w:styleId="Style6">
    <w:name w:val="Style6"/>
    <w:basedOn w:val="a0"/>
    <w:uiPriority w:val="99"/>
    <w:rsid w:val="005A2626"/>
    <w:pPr>
      <w:widowControl w:val="0"/>
      <w:autoSpaceDE w:val="0"/>
      <w:autoSpaceDN w:val="0"/>
      <w:adjustRightInd w:val="0"/>
      <w:spacing w:after="0" w:line="324" w:lineRule="exact"/>
      <w:jc w:val="both"/>
    </w:pPr>
    <w:rPr>
      <w:rFonts w:ascii="Arial Unicode MS" w:eastAsia="Arial Unicode MS" w:hAnsi="Calibri" w:cs="Arial Unicode MS"/>
      <w:sz w:val="24"/>
      <w:szCs w:val="24"/>
    </w:rPr>
  </w:style>
  <w:style w:type="paragraph" w:customStyle="1" w:styleId="Style9">
    <w:name w:val="Style9"/>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10">
    <w:name w:val="Style10"/>
    <w:basedOn w:val="a0"/>
    <w:uiPriority w:val="99"/>
    <w:rsid w:val="005A2626"/>
    <w:pPr>
      <w:widowControl w:val="0"/>
      <w:autoSpaceDE w:val="0"/>
      <w:autoSpaceDN w:val="0"/>
      <w:adjustRightInd w:val="0"/>
      <w:spacing w:after="0" w:line="319" w:lineRule="exact"/>
      <w:jc w:val="both"/>
    </w:pPr>
    <w:rPr>
      <w:rFonts w:ascii="Arial Unicode MS" w:eastAsia="Arial Unicode MS" w:hAnsi="Calibri" w:cs="Arial Unicode MS"/>
      <w:sz w:val="24"/>
      <w:szCs w:val="24"/>
    </w:rPr>
  </w:style>
  <w:style w:type="paragraph" w:customStyle="1" w:styleId="Style11">
    <w:name w:val="Style11"/>
    <w:basedOn w:val="a0"/>
    <w:uiPriority w:val="99"/>
    <w:rsid w:val="005A2626"/>
    <w:pPr>
      <w:widowControl w:val="0"/>
      <w:autoSpaceDE w:val="0"/>
      <w:autoSpaceDN w:val="0"/>
      <w:adjustRightInd w:val="0"/>
      <w:spacing w:after="0" w:line="274" w:lineRule="exact"/>
    </w:pPr>
    <w:rPr>
      <w:rFonts w:ascii="Arial Unicode MS" w:eastAsia="Arial Unicode MS" w:hAnsi="Calibri" w:cs="Arial Unicode MS"/>
      <w:sz w:val="24"/>
      <w:szCs w:val="24"/>
    </w:rPr>
  </w:style>
  <w:style w:type="paragraph" w:customStyle="1" w:styleId="Style12">
    <w:name w:val="Style12"/>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13">
    <w:name w:val="Style13"/>
    <w:basedOn w:val="a0"/>
    <w:uiPriority w:val="99"/>
    <w:rsid w:val="005A2626"/>
    <w:pPr>
      <w:widowControl w:val="0"/>
      <w:autoSpaceDE w:val="0"/>
      <w:autoSpaceDN w:val="0"/>
      <w:adjustRightInd w:val="0"/>
      <w:spacing w:after="0" w:line="324" w:lineRule="exact"/>
    </w:pPr>
    <w:rPr>
      <w:rFonts w:ascii="Arial Unicode MS" w:eastAsia="Arial Unicode MS" w:hAnsi="Calibri" w:cs="Arial Unicode MS"/>
      <w:sz w:val="24"/>
      <w:szCs w:val="24"/>
    </w:rPr>
  </w:style>
  <w:style w:type="paragraph" w:customStyle="1" w:styleId="Style14">
    <w:name w:val="Style14"/>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15">
    <w:name w:val="Style15"/>
    <w:basedOn w:val="a0"/>
    <w:uiPriority w:val="99"/>
    <w:rsid w:val="005A2626"/>
    <w:pPr>
      <w:widowControl w:val="0"/>
      <w:autoSpaceDE w:val="0"/>
      <w:autoSpaceDN w:val="0"/>
      <w:adjustRightInd w:val="0"/>
      <w:spacing w:after="0" w:line="274" w:lineRule="exact"/>
      <w:jc w:val="right"/>
    </w:pPr>
    <w:rPr>
      <w:rFonts w:ascii="Arial Unicode MS" w:eastAsia="Arial Unicode MS" w:hAnsi="Calibri" w:cs="Arial Unicode MS"/>
      <w:sz w:val="24"/>
      <w:szCs w:val="24"/>
    </w:rPr>
  </w:style>
  <w:style w:type="paragraph" w:customStyle="1" w:styleId="Style16">
    <w:name w:val="Style16"/>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17">
    <w:name w:val="Style17"/>
    <w:basedOn w:val="a0"/>
    <w:uiPriority w:val="99"/>
    <w:rsid w:val="005A2626"/>
    <w:pPr>
      <w:widowControl w:val="0"/>
      <w:autoSpaceDE w:val="0"/>
      <w:autoSpaceDN w:val="0"/>
      <w:adjustRightInd w:val="0"/>
      <w:spacing w:after="0" w:line="281" w:lineRule="exact"/>
      <w:ind w:firstLine="382"/>
    </w:pPr>
    <w:rPr>
      <w:rFonts w:ascii="Arial Unicode MS" w:eastAsia="Arial Unicode MS" w:hAnsi="Calibri" w:cs="Arial Unicode MS"/>
      <w:sz w:val="24"/>
      <w:szCs w:val="24"/>
    </w:rPr>
  </w:style>
  <w:style w:type="paragraph" w:customStyle="1" w:styleId="Style18">
    <w:name w:val="Style18"/>
    <w:basedOn w:val="a0"/>
    <w:uiPriority w:val="99"/>
    <w:rsid w:val="005A2626"/>
    <w:pPr>
      <w:widowControl w:val="0"/>
      <w:autoSpaceDE w:val="0"/>
      <w:autoSpaceDN w:val="0"/>
      <w:adjustRightInd w:val="0"/>
      <w:spacing w:after="0" w:line="281" w:lineRule="exact"/>
      <w:ind w:hanging="180"/>
      <w:jc w:val="both"/>
    </w:pPr>
    <w:rPr>
      <w:rFonts w:ascii="Arial Unicode MS" w:eastAsia="Arial Unicode MS" w:hAnsi="Calibri" w:cs="Arial Unicode MS"/>
      <w:sz w:val="24"/>
      <w:szCs w:val="24"/>
    </w:rPr>
  </w:style>
  <w:style w:type="paragraph" w:customStyle="1" w:styleId="Style19">
    <w:name w:val="Style19"/>
    <w:basedOn w:val="a0"/>
    <w:uiPriority w:val="99"/>
    <w:rsid w:val="005A2626"/>
    <w:pPr>
      <w:widowControl w:val="0"/>
      <w:autoSpaceDE w:val="0"/>
      <w:autoSpaceDN w:val="0"/>
      <w:adjustRightInd w:val="0"/>
      <w:spacing w:after="0" w:line="288" w:lineRule="exact"/>
      <w:jc w:val="center"/>
    </w:pPr>
    <w:rPr>
      <w:rFonts w:ascii="Arial Unicode MS" w:eastAsia="Arial Unicode MS" w:hAnsi="Calibri" w:cs="Arial Unicode MS"/>
      <w:sz w:val="24"/>
      <w:szCs w:val="24"/>
    </w:rPr>
  </w:style>
  <w:style w:type="paragraph" w:customStyle="1" w:styleId="Style20">
    <w:name w:val="Style20"/>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1">
    <w:name w:val="Style21"/>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3">
    <w:name w:val="Style23"/>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5">
    <w:name w:val="Style25"/>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26">
    <w:name w:val="Style26"/>
    <w:basedOn w:val="a0"/>
    <w:uiPriority w:val="99"/>
    <w:rsid w:val="005A2626"/>
    <w:pPr>
      <w:widowControl w:val="0"/>
      <w:autoSpaceDE w:val="0"/>
      <w:autoSpaceDN w:val="0"/>
      <w:adjustRightInd w:val="0"/>
      <w:spacing w:after="0" w:line="115" w:lineRule="exact"/>
      <w:jc w:val="both"/>
    </w:pPr>
    <w:rPr>
      <w:rFonts w:ascii="Arial Unicode MS" w:eastAsia="Arial Unicode MS" w:hAnsi="Calibri" w:cs="Arial Unicode MS"/>
      <w:sz w:val="24"/>
      <w:szCs w:val="24"/>
    </w:rPr>
  </w:style>
  <w:style w:type="paragraph" w:customStyle="1" w:styleId="Style29">
    <w:name w:val="Style29"/>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30">
    <w:name w:val="Style30"/>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31">
    <w:name w:val="Style31"/>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32">
    <w:name w:val="Style32"/>
    <w:basedOn w:val="a0"/>
    <w:uiPriority w:val="99"/>
    <w:rsid w:val="005A2626"/>
    <w:pPr>
      <w:widowControl w:val="0"/>
      <w:autoSpaceDE w:val="0"/>
      <w:autoSpaceDN w:val="0"/>
      <w:adjustRightInd w:val="0"/>
      <w:spacing w:after="0" w:line="240" w:lineRule="auto"/>
    </w:pPr>
    <w:rPr>
      <w:rFonts w:ascii="Arial Unicode MS" w:eastAsia="Arial Unicode MS" w:hAnsi="Calibri" w:cs="Arial Unicode MS"/>
      <w:sz w:val="24"/>
      <w:szCs w:val="24"/>
    </w:rPr>
  </w:style>
  <w:style w:type="paragraph" w:customStyle="1" w:styleId="Style33">
    <w:name w:val="Style33"/>
    <w:basedOn w:val="a0"/>
    <w:uiPriority w:val="99"/>
    <w:rsid w:val="005A2626"/>
    <w:pPr>
      <w:widowControl w:val="0"/>
      <w:autoSpaceDE w:val="0"/>
      <w:autoSpaceDN w:val="0"/>
      <w:adjustRightInd w:val="0"/>
      <w:spacing w:after="0" w:line="295" w:lineRule="exact"/>
      <w:ind w:hanging="86"/>
    </w:pPr>
    <w:rPr>
      <w:rFonts w:ascii="Arial Unicode MS" w:eastAsia="Arial Unicode MS" w:hAnsi="Calibri" w:cs="Arial Unicode MS"/>
      <w:sz w:val="24"/>
      <w:szCs w:val="24"/>
    </w:rPr>
  </w:style>
  <w:style w:type="character" w:customStyle="1" w:styleId="FontStyle36">
    <w:name w:val="Font Style36"/>
    <w:basedOn w:val="a1"/>
    <w:uiPriority w:val="99"/>
    <w:rsid w:val="005A2626"/>
    <w:rPr>
      <w:rFonts w:ascii="Arial Unicode MS" w:eastAsia="Arial Unicode MS" w:cs="Arial Unicode MS"/>
      <w:b/>
      <w:bCs/>
      <w:i/>
      <w:iCs/>
      <w:color w:val="000000"/>
      <w:spacing w:val="30"/>
      <w:sz w:val="20"/>
      <w:szCs w:val="20"/>
    </w:rPr>
  </w:style>
  <w:style w:type="character" w:customStyle="1" w:styleId="FontStyle37">
    <w:name w:val="Font Style37"/>
    <w:basedOn w:val="a1"/>
    <w:uiPriority w:val="99"/>
    <w:rsid w:val="005A2626"/>
    <w:rPr>
      <w:rFonts w:ascii="Arial" w:hAnsi="Arial" w:cs="Arial"/>
      <w:i/>
      <w:iCs/>
      <w:color w:val="000000"/>
      <w:spacing w:val="-30"/>
      <w:sz w:val="26"/>
      <w:szCs w:val="26"/>
    </w:rPr>
  </w:style>
  <w:style w:type="character" w:customStyle="1" w:styleId="FontStyle38">
    <w:name w:val="Font Style38"/>
    <w:basedOn w:val="a1"/>
    <w:uiPriority w:val="99"/>
    <w:rsid w:val="005A2626"/>
    <w:rPr>
      <w:rFonts w:ascii="Arial Unicode MS" w:eastAsia="Arial Unicode MS" w:cs="Arial Unicode MS"/>
      <w:b/>
      <w:bCs/>
      <w:color w:val="000000"/>
      <w:sz w:val="20"/>
      <w:szCs w:val="20"/>
    </w:rPr>
  </w:style>
  <w:style w:type="character" w:customStyle="1" w:styleId="FontStyle39">
    <w:name w:val="Font Style39"/>
    <w:basedOn w:val="a1"/>
    <w:uiPriority w:val="99"/>
    <w:rsid w:val="005A2626"/>
    <w:rPr>
      <w:rFonts w:ascii="Arial Unicode MS" w:eastAsia="Arial Unicode MS" w:cs="Arial Unicode MS"/>
      <w:b/>
      <w:bCs/>
      <w:color w:val="000000"/>
      <w:sz w:val="24"/>
      <w:szCs w:val="24"/>
    </w:rPr>
  </w:style>
  <w:style w:type="character" w:customStyle="1" w:styleId="FontStyle40">
    <w:name w:val="Font Style40"/>
    <w:basedOn w:val="a1"/>
    <w:uiPriority w:val="99"/>
    <w:rsid w:val="005A2626"/>
    <w:rPr>
      <w:rFonts w:ascii="Arial Unicode MS" w:eastAsia="Arial Unicode MS" w:cs="Arial Unicode MS"/>
      <w:color w:val="000000"/>
      <w:sz w:val="20"/>
      <w:szCs w:val="20"/>
    </w:rPr>
  </w:style>
  <w:style w:type="character" w:customStyle="1" w:styleId="FontStyle41">
    <w:name w:val="Font Style41"/>
    <w:basedOn w:val="a1"/>
    <w:uiPriority w:val="99"/>
    <w:rsid w:val="005A2626"/>
    <w:rPr>
      <w:rFonts w:ascii="Book Antiqua" w:hAnsi="Book Antiqua" w:cs="Book Antiqua"/>
      <w:color w:val="000000"/>
      <w:sz w:val="28"/>
      <w:szCs w:val="28"/>
    </w:rPr>
  </w:style>
  <w:style w:type="character" w:customStyle="1" w:styleId="FontStyle42">
    <w:name w:val="Font Style42"/>
    <w:basedOn w:val="a1"/>
    <w:uiPriority w:val="99"/>
    <w:rsid w:val="005A2626"/>
    <w:rPr>
      <w:rFonts w:ascii="Arial Unicode MS" w:eastAsia="Arial Unicode MS" w:cs="Arial Unicode MS"/>
      <w:b/>
      <w:bCs/>
      <w:color w:val="000000"/>
      <w:w w:val="40"/>
      <w:sz w:val="16"/>
      <w:szCs w:val="16"/>
    </w:rPr>
  </w:style>
  <w:style w:type="character" w:customStyle="1" w:styleId="FontStyle43">
    <w:name w:val="Font Style43"/>
    <w:basedOn w:val="a1"/>
    <w:uiPriority w:val="99"/>
    <w:rsid w:val="005A2626"/>
    <w:rPr>
      <w:rFonts w:ascii="Arial Unicode MS" w:eastAsia="Arial Unicode MS" w:cs="Arial Unicode MS"/>
      <w:color w:val="000000"/>
      <w:sz w:val="20"/>
      <w:szCs w:val="20"/>
    </w:rPr>
  </w:style>
  <w:style w:type="character" w:customStyle="1" w:styleId="FontStyle44">
    <w:name w:val="Font Style44"/>
    <w:basedOn w:val="a1"/>
    <w:uiPriority w:val="99"/>
    <w:rsid w:val="005A2626"/>
    <w:rPr>
      <w:rFonts w:ascii="Arial Narrow" w:hAnsi="Arial Narrow" w:cs="Arial Narrow"/>
      <w:color w:val="000000"/>
      <w:sz w:val="12"/>
      <w:szCs w:val="12"/>
    </w:rPr>
  </w:style>
  <w:style w:type="character" w:customStyle="1" w:styleId="FontStyle45">
    <w:name w:val="Font Style45"/>
    <w:basedOn w:val="a1"/>
    <w:uiPriority w:val="99"/>
    <w:rsid w:val="005A2626"/>
    <w:rPr>
      <w:rFonts w:ascii="Arial Unicode MS" w:eastAsia="Arial Unicode MS" w:cs="Arial Unicode MS"/>
      <w:b/>
      <w:bCs/>
      <w:color w:val="000000"/>
      <w:sz w:val="22"/>
      <w:szCs w:val="22"/>
    </w:rPr>
  </w:style>
  <w:style w:type="character" w:customStyle="1" w:styleId="FontStyle46">
    <w:name w:val="Font Style46"/>
    <w:basedOn w:val="a1"/>
    <w:uiPriority w:val="99"/>
    <w:rsid w:val="005A2626"/>
    <w:rPr>
      <w:rFonts w:ascii="Corbel" w:hAnsi="Corbel" w:cs="Corbel"/>
      <w:b/>
      <w:bCs/>
      <w:color w:val="000000"/>
      <w:sz w:val="238"/>
      <w:szCs w:val="238"/>
    </w:rPr>
  </w:style>
  <w:style w:type="character" w:customStyle="1" w:styleId="FontStyle47">
    <w:name w:val="Font Style47"/>
    <w:basedOn w:val="a1"/>
    <w:uiPriority w:val="99"/>
    <w:rsid w:val="005A2626"/>
    <w:rPr>
      <w:rFonts w:ascii="Garamond" w:hAnsi="Garamond" w:cs="Garamond"/>
      <w:b/>
      <w:bCs/>
      <w:color w:val="000000"/>
      <w:spacing w:val="70"/>
      <w:sz w:val="16"/>
      <w:szCs w:val="16"/>
    </w:rPr>
  </w:style>
  <w:style w:type="character" w:customStyle="1" w:styleId="FontStyle48">
    <w:name w:val="Font Style48"/>
    <w:basedOn w:val="a1"/>
    <w:uiPriority w:val="99"/>
    <w:rsid w:val="005A2626"/>
    <w:rPr>
      <w:rFonts w:ascii="Corbel" w:hAnsi="Corbel" w:cs="Corbel"/>
      <w:b/>
      <w:bCs/>
      <w:color w:val="000000"/>
      <w:spacing w:val="10"/>
      <w:sz w:val="26"/>
      <w:szCs w:val="26"/>
    </w:rPr>
  </w:style>
  <w:style w:type="character" w:customStyle="1" w:styleId="FontStyle49">
    <w:name w:val="Font Style49"/>
    <w:basedOn w:val="a1"/>
    <w:uiPriority w:val="99"/>
    <w:rsid w:val="005A2626"/>
    <w:rPr>
      <w:rFonts w:ascii="Arial Unicode MS" w:eastAsia="Arial Unicode MS" w:cs="Arial Unicode MS"/>
      <w:color w:val="000000"/>
      <w:sz w:val="36"/>
      <w:szCs w:val="36"/>
    </w:rPr>
  </w:style>
  <w:style w:type="character" w:customStyle="1" w:styleId="FontStyle50">
    <w:name w:val="Font Style50"/>
    <w:basedOn w:val="a1"/>
    <w:uiPriority w:val="99"/>
    <w:rsid w:val="005A2626"/>
    <w:rPr>
      <w:rFonts w:ascii="Arial Unicode MS" w:eastAsia="Arial Unicode MS" w:cs="Arial Unicode MS"/>
      <w:i/>
      <w:iCs/>
      <w:color w:val="000000"/>
      <w:spacing w:val="20"/>
      <w:sz w:val="18"/>
      <w:szCs w:val="18"/>
    </w:rPr>
  </w:style>
  <w:style w:type="character" w:customStyle="1" w:styleId="FontStyle51">
    <w:name w:val="Font Style51"/>
    <w:basedOn w:val="a1"/>
    <w:uiPriority w:val="99"/>
    <w:rsid w:val="005A2626"/>
    <w:rPr>
      <w:rFonts w:ascii="Arial Unicode MS" w:eastAsia="Arial Unicode MS" w:cs="Arial Unicode MS"/>
      <w:color w:val="000000"/>
      <w:sz w:val="30"/>
      <w:szCs w:val="30"/>
    </w:rPr>
  </w:style>
  <w:style w:type="character" w:customStyle="1" w:styleId="FontStyle55">
    <w:name w:val="Font Style55"/>
    <w:basedOn w:val="a1"/>
    <w:uiPriority w:val="99"/>
    <w:rsid w:val="005A2626"/>
    <w:rPr>
      <w:rFonts w:ascii="Arial Unicode MS" w:eastAsia="Arial Unicode MS" w:cs="Arial Unicode MS"/>
      <w:b/>
      <w:bCs/>
      <w:color w:val="000000"/>
      <w:sz w:val="18"/>
      <w:szCs w:val="18"/>
    </w:rPr>
  </w:style>
  <w:style w:type="character" w:customStyle="1" w:styleId="FontStyle56">
    <w:name w:val="Font Style56"/>
    <w:basedOn w:val="a1"/>
    <w:uiPriority w:val="99"/>
    <w:rsid w:val="005A2626"/>
    <w:rPr>
      <w:rFonts w:ascii="Corbel" w:hAnsi="Corbel" w:cs="Corbel"/>
      <w:color w:val="000000"/>
      <w:sz w:val="20"/>
      <w:szCs w:val="20"/>
    </w:rPr>
  </w:style>
  <w:style w:type="character" w:customStyle="1" w:styleId="FontStyle57">
    <w:name w:val="Font Style57"/>
    <w:basedOn w:val="a1"/>
    <w:uiPriority w:val="99"/>
    <w:rsid w:val="005A2626"/>
    <w:rPr>
      <w:rFonts w:ascii="Corbel" w:hAnsi="Corbel" w:cs="Corbel"/>
      <w:i/>
      <w:iCs/>
      <w:color w:val="000000"/>
      <w:sz w:val="14"/>
      <w:szCs w:val="14"/>
    </w:rPr>
  </w:style>
  <w:style w:type="paragraph" w:styleId="25">
    <w:name w:val="Body Text Indent 2"/>
    <w:basedOn w:val="a0"/>
    <w:link w:val="2Char0"/>
    <w:uiPriority w:val="99"/>
    <w:semiHidden/>
    <w:unhideWhenUsed/>
    <w:rsid w:val="005A2626"/>
    <w:pPr>
      <w:spacing w:after="120" w:line="480" w:lineRule="auto"/>
      <w:ind w:left="283"/>
    </w:pPr>
    <w:rPr>
      <w:rFonts w:ascii="Calibri" w:eastAsia="Times New Roman" w:hAnsi="Calibri" w:cs="Times New Roman"/>
    </w:rPr>
  </w:style>
  <w:style w:type="character" w:customStyle="1" w:styleId="2Char0">
    <w:name w:val="Σώμα κείμενου με εσοχή 2 Char"/>
    <w:basedOn w:val="a1"/>
    <w:link w:val="25"/>
    <w:uiPriority w:val="99"/>
    <w:semiHidden/>
    <w:rsid w:val="005A2626"/>
    <w:rPr>
      <w:rFonts w:ascii="Calibri" w:eastAsia="Times New Roman" w:hAnsi="Calibri" w:cs="Times New Roman"/>
    </w:rPr>
  </w:style>
  <w:style w:type="paragraph" w:customStyle="1" w:styleId="ChapterTitle">
    <w:name w:val="ChapterTitle"/>
    <w:basedOn w:val="a0"/>
    <w:next w:val="a0"/>
    <w:rsid w:val="005A2626"/>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0"/>
    <w:next w:val="1"/>
    <w:rsid w:val="005A2626"/>
    <w:pPr>
      <w:keepNext/>
      <w:suppressAutoHyphens/>
      <w:spacing w:before="120" w:after="360"/>
      <w:ind w:firstLine="397"/>
      <w:jc w:val="center"/>
    </w:pPr>
    <w:rPr>
      <w:rFonts w:ascii="Calibri" w:eastAsia="Times New Roman" w:hAnsi="Calibri" w:cs="Calibri"/>
      <w:b/>
      <w:smallCaps/>
      <w:kern w:val="2"/>
      <w:sz w:val="28"/>
      <w:lang w:eastAsia="zh-CN"/>
    </w:rPr>
  </w:style>
  <w:style w:type="character" w:customStyle="1" w:styleId="DeltaViewInsertion">
    <w:name w:val="DeltaView Insertion"/>
    <w:rsid w:val="005A2626"/>
    <w:rPr>
      <w:b/>
      <w:bCs w:val="0"/>
      <w:i/>
      <w:iCs w:val="0"/>
      <w:spacing w:val="0"/>
      <w:lang w:val="el-GR"/>
    </w:rPr>
  </w:style>
  <w:style w:type="character" w:customStyle="1" w:styleId="NormalBoldChar">
    <w:name w:val="NormalBold Char"/>
    <w:rsid w:val="005A2626"/>
    <w:rPr>
      <w:rFonts w:ascii="Times New Roman" w:eastAsia="Times New Roman" w:hAnsi="Times New Roman" w:cs="Times New Roman" w:hint="default"/>
      <w:b/>
      <w:bCs w:val="0"/>
      <w:sz w:val="24"/>
      <w:lang w:val="el-GR"/>
    </w:rPr>
  </w:style>
  <w:style w:type="character" w:customStyle="1" w:styleId="2Exact">
    <w:name w:val="Σώμα κειμένου (2) Exact"/>
    <w:rsid w:val="000D0623"/>
    <w:rPr>
      <w:rFonts w:ascii="Arial" w:eastAsia="Arial" w:hAnsi="Arial" w:cs="Arial"/>
      <w:b w:val="0"/>
      <w:bCs w:val="0"/>
      <w:i w:val="0"/>
      <w:iCs w:val="0"/>
      <w:smallCaps w:val="0"/>
      <w:strike w:val="0"/>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1924</Words>
  <Characters>10395</Characters>
  <Application>Microsoft Office Word</Application>
  <DocSecurity>0</DocSecurity>
  <Lines>86</Lines>
  <Paragraphs>24</Paragraphs>
  <ScaleCrop>false</ScaleCrop>
  <Company/>
  <LinksUpToDate>false</LinksUpToDate>
  <CharactersWithSpaces>12295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2021-03-31T11:18:00Z</dcterms:created>
  <dcterms:modified xsi:type="dcterms:W3CDTF">2021-04-28T05:37:00Z</dcterms:modified>
</cp:coreProperties>
</file>